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4BF160E" w14:textId="1D74EFF9" w:rsidR="000E1C61" w:rsidRPr="00724296" w:rsidRDefault="000E1C61" w:rsidP="00304FC6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724296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F344CE" w:rsidRPr="00724296">
        <w:rPr>
          <w:rFonts w:ascii="Arial" w:hAnsi="Arial" w:cs="Arial"/>
          <w:b/>
          <w:bCs/>
          <w:sz w:val="22"/>
          <w:szCs w:val="22"/>
        </w:rPr>
        <w:t>1</w:t>
      </w:r>
      <w:r w:rsidR="00CD6E41" w:rsidRPr="00724296">
        <w:rPr>
          <w:rFonts w:ascii="Arial" w:hAnsi="Arial" w:cs="Arial"/>
          <w:b/>
          <w:bCs/>
          <w:sz w:val="22"/>
          <w:szCs w:val="22"/>
        </w:rPr>
        <w:t xml:space="preserve"> </w:t>
      </w:r>
      <w:r w:rsidRPr="00724296">
        <w:rPr>
          <w:rFonts w:ascii="Arial" w:hAnsi="Arial" w:cs="Arial"/>
          <w:b/>
          <w:bCs/>
          <w:sz w:val="22"/>
          <w:szCs w:val="22"/>
        </w:rPr>
        <w:t xml:space="preserve">do SWZ </w:t>
      </w:r>
    </w:p>
    <w:p w14:paraId="11BE0B4E" w14:textId="77777777" w:rsidR="000E1C61" w:rsidRPr="00724296" w:rsidRDefault="000E1C61" w:rsidP="00304FC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2C4583F" w14:textId="77777777" w:rsidR="000E1C61" w:rsidRPr="00724296" w:rsidRDefault="000E1C61" w:rsidP="00304FC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017A4979" w14:textId="77777777" w:rsidR="000E1C61" w:rsidRPr="00724296" w:rsidRDefault="000E1C61" w:rsidP="00304FC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4B615F9A" w14:textId="77777777" w:rsidR="000E1C61" w:rsidRPr="00724296" w:rsidRDefault="000E1C61" w:rsidP="00304FC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719D7D12" w14:textId="77777777" w:rsidR="000E1C61" w:rsidRPr="00724296" w:rsidRDefault="000E1C61" w:rsidP="00304FC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(Nazwa i adres wykonawcy)</w:t>
      </w:r>
    </w:p>
    <w:p w14:paraId="41D416F2" w14:textId="77777777" w:rsidR="000E1C61" w:rsidRPr="00724296" w:rsidRDefault="000E1C61" w:rsidP="00304FC6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_____________________________________________, dnia _____________ r.</w:t>
      </w:r>
    </w:p>
    <w:p w14:paraId="0081220D" w14:textId="77777777" w:rsidR="000E1C61" w:rsidRPr="00724296" w:rsidRDefault="000E1C61" w:rsidP="00304FC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750401EB" w14:textId="775F1B4A" w:rsidR="000E1C61" w:rsidRPr="00724296" w:rsidRDefault="006145A0" w:rsidP="00304FC6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724296">
        <w:rPr>
          <w:rFonts w:ascii="Arial" w:hAnsi="Arial" w:cs="Arial"/>
          <w:b/>
          <w:bCs/>
          <w:sz w:val="22"/>
          <w:szCs w:val="22"/>
        </w:rPr>
        <w:t xml:space="preserve">FORMULARZ </w:t>
      </w:r>
      <w:r w:rsidR="00B627D7" w:rsidRPr="00724296">
        <w:rPr>
          <w:rFonts w:ascii="Arial" w:hAnsi="Arial" w:cs="Arial"/>
          <w:b/>
          <w:bCs/>
          <w:sz w:val="22"/>
          <w:szCs w:val="22"/>
        </w:rPr>
        <w:t>OFERT</w:t>
      </w:r>
      <w:r w:rsidRPr="00724296">
        <w:rPr>
          <w:rFonts w:ascii="Arial" w:hAnsi="Arial" w:cs="Arial"/>
          <w:b/>
          <w:bCs/>
          <w:sz w:val="22"/>
          <w:szCs w:val="22"/>
        </w:rPr>
        <w:t>Y</w:t>
      </w:r>
    </w:p>
    <w:p w14:paraId="35CA933A" w14:textId="77777777" w:rsidR="000E1C61" w:rsidRPr="00724296" w:rsidRDefault="000E1C61" w:rsidP="00304FC6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377EEB04" w14:textId="77777777" w:rsidR="000E1C61" w:rsidRPr="00724296" w:rsidRDefault="000E1C61" w:rsidP="00304FC6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724296">
        <w:rPr>
          <w:rFonts w:ascii="Arial" w:hAnsi="Arial" w:cs="Arial"/>
          <w:b/>
          <w:bCs/>
          <w:sz w:val="22"/>
          <w:szCs w:val="22"/>
        </w:rPr>
        <w:t xml:space="preserve">Skarb Państwa - </w:t>
      </w:r>
      <w:r w:rsidRPr="00724296">
        <w:rPr>
          <w:rFonts w:ascii="Arial" w:hAnsi="Arial" w:cs="Arial"/>
          <w:b/>
          <w:bCs/>
          <w:sz w:val="22"/>
          <w:szCs w:val="22"/>
        </w:rPr>
        <w:tab/>
      </w:r>
    </w:p>
    <w:p w14:paraId="1B0AD538" w14:textId="77777777" w:rsidR="000E1C61" w:rsidRPr="00724296" w:rsidRDefault="000E1C61" w:rsidP="00304FC6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724296">
        <w:rPr>
          <w:rFonts w:ascii="Arial" w:hAnsi="Arial" w:cs="Arial"/>
          <w:b/>
          <w:bCs/>
          <w:sz w:val="22"/>
          <w:szCs w:val="22"/>
        </w:rPr>
        <w:t xml:space="preserve">Państwowe Gospodarstwo Leśne Lasy Państwowe </w:t>
      </w:r>
    </w:p>
    <w:p w14:paraId="09A273E1" w14:textId="35B43E8D" w:rsidR="000E1C61" w:rsidRPr="00724296" w:rsidRDefault="000E1C61" w:rsidP="00304FC6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724296">
        <w:rPr>
          <w:rFonts w:ascii="Arial" w:hAnsi="Arial" w:cs="Arial"/>
          <w:b/>
          <w:bCs/>
          <w:sz w:val="22"/>
          <w:szCs w:val="22"/>
        </w:rPr>
        <w:t xml:space="preserve">Nadleśnictwo </w:t>
      </w:r>
      <w:r w:rsidR="009362E0">
        <w:rPr>
          <w:rFonts w:ascii="Arial" w:hAnsi="Arial" w:cs="Arial"/>
          <w:b/>
          <w:bCs/>
          <w:sz w:val="22"/>
          <w:szCs w:val="22"/>
        </w:rPr>
        <w:t>Dobieszyn</w:t>
      </w:r>
    </w:p>
    <w:p w14:paraId="38442A7F" w14:textId="214D084D" w:rsidR="000E1C61" w:rsidRPr="00724296" w:rsidRDefault="009362E0" w:rsidP="00304FC6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Dobieszyn, ul. Dobieszynek 7, 26-804 Stromiec</w:t>
      </w:r>
    </w:p>
    <w:p w14:paraId="2A1F26F9" w14:textId="6A3D2D31" w:rsidR="000E1C61" w:rsidRPr="00724296" w:rsidRDefault="000E1C61" w:rsidP="00304FC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7FBAAB5" w14:textId="1CD0CFE7" w:rsidR="00F344CE" w:rsidRPr="00724296" w:rsidRDefault="00F344CE" w:rsidP="00304FC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03C85674" w14:textId="24D1BECD" w:rsidR="00F54E9D" w:rsidRPr="00724296" w:rsidRDefault="00B627D7" w:rsidP="00993C11">
      <w:p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 xml:space="preserve">Odpowiadając na ogłoszenie </w:t>
      </w:r>
      <w:r w:rsidR="00F11420">
        <w:rPr>
          <w:rFonts w:ascii="Arial" w:hAnsi="Arial" w:cs="Arial"/>
          <w:bCs/>
          <w:sz w:val="22"/>
          <w:szCs w:val="22"/>
        </w:rPr>
        <w:t>o przetargu nieograniczonym na:</w:t>
      </w:r>
    </w:p>
    <w:p w14:paraId="2B864910" w14:textId="78DBCD70" w:rsidR="00B627D7" w:rsidRPr="00724296" w:rsidRDefault="009362E0" w:rsidP="009362E0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CD64F6">
        <w:rPr>
          <w:rFonts w:ascii="Arial" w:hAnsi="Arial" w:cs="Arial"/>
          <w:b/>
          <w:sz w:val="22"/>
          <w:szCs w:val="22"/>
        </w:rPr>
        <w:t xml:space="preserve">Wykonanie kompletnej dokumentacji projektowo-kosztorysowej wraz z uzyskaniem wszystkich opinii, uzgodnień, zgłodzeni i decyzji oraz pełnieniem nadzoru autorskiego dla zadania „Budowa zbiornika </w:t>
      </w:r>
      <w:r w:rsidR="002E25CA">
        <w:rPr>
          <w:rFonts w:ascii="Arial" w:hAnsi="Arial" w:cs="Arial"/>
          <w:b/>
          <w:sz w:val="22"/>
          <w:szCs w:val="22"/>
        </w:rPr>
        <w:t>retencyjnego Staw Chruściechów</w:t>
      </w:r>
      <w:r w:rsidRPr="00CD64F6">
        <w:rPr>
          <w:rFonts w:ascii="Arial" w:hAnsi="Arial" w:cs="Arial"/>
          <w:b/>
          <w:sz w:val="22"/>
          <w:szCs w:val="22"/>
        </w:rPr>
        <w:t>”</w:t>
      </w:r>
      <w:r>
        <w:rPr>
          <w:rFonts w:ascii="Arial" w:hAnsi="Arial" w:cs="Arial"/>
          <w:bCs/>
          <w:sz w:val="22"/>
          <w:szCs w:val="22"/>
        </w:rPr>
        <w:t xml:space="preserve">, </w:t>
      </w:r>
      <w:r w:rsidR="00B627D7" w:rsidRPr="00724296">
        <w:rPr>
          <w:rFonts w:ascii="Arial" w:hAnsi="Arial" w:cs="Arial"/>
          <w:bCs/>
          <w:sz w:val="22"/>
          <w:szCs w:val="22"/>
        </w:rPr>
        <w:t>składamy niniejszym ofertę</w:t>
      </w:r>
      <w:r>
        <w:rPr>
          <w:rFonts w:ascii="Arial" w:hAnsi="Arial" w:cs="Arial"/>
          <w:bCs/>
          <w:sz w:val="22"/>
          <w:szCs w:val="22"/>
        </w:rPr>
        <w:t>:</w:t>
      </w:r>
      <w:r w:rsidR="00B627D7" w:rsidRPr="00724296">
        <w:rPr>
          <w:rFonts w:ascii="Arial" w:hAnsi="Arial" w:cs="Arial"/>
          <w:bCs/>
          <w:sz w:val="22"/>
          <w:szCs w:val="22"/>
        </w:rPr>
        <w:t xml:space="preserve"> </w:t>
      </w:r>
    </w:p>
    <w:p w14:paraId="59ADA3C2" w14:textId="620A0211" w:rsidR="00B627D7" w:rsidRDefault="00B627D7" w:rsidP="00993C11">
      <w:pPr>
        <w:pStyle w:val="Akapitzlist"/>
        <w:numPr>
          <w:ilvl w:val="0"/>
          <w:numId w:val="134"/>
        </w:numPr>
        <w:spacing w:before="120" w:line="360" w:lineRule="auto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Za wykonanie przedmiotu zamówienia oferujemy następujące wynagrodzenie</w:t>
      </w:r>
      <w:r w:rsidR="009362E0">
        <w:rPr>
          <w:rFonts w:ascii="Arial" w:hAnsi="Arial" w:cs="Arial"/>
          <w:bCs/>
          <w:sz w:val="22"/>
          <w:szCs w:val="22"/>
        </w:rPr>
        <w:br/>
      </w:r>
      <w:bookmarkStart w:id="0" w:name="_Hlk198121538"/>
      <w:r w:rsidR="002603DF">
        <w:rPr>
          <w:rFonts w:ascii="Arial" w:hAnsi="Arial" w:cs="Arial"/>
          <w:bCs/>
          <w:sz w:val="22"/>
          <w:szCs w:val="22"/>
        </w:rPr>
        <w:t>cena brutto</w:t>
      </w:r>
      <w:r w:rsidRPr="00724296">
        <w:rPr>
          <w:rFonts w:ascii="Arial" w:hAnsi="Arial" w:cs="Arial"/>
          <w:bCs/>
          <w:sz w:val="22"/>
          <w:szCs w:val="22"/>
        </w:rPr>
        <w:t xml:space="preserve">: </w:t>
      </w:r>
      <w:r w:rsidR="009362E0">
        <w:rPr>
          <w:rFonts w:ascii="Arial" w:hAnsi="Arial" w:cs="Arial"/>
          <w:bCs/>
          <w:sz w:val="22"/>
          <w:szCs w:val="22"/>
        </w:rPr>
        <w:t>……………</w:t>
      </w:r>
      <w:proofErr w:type="gramStart"/>
      <w:r w:rsidR="009362E0">
        <w:rPr>
          <w:rFonts w:ascii="Arial" w:hAnsi="Arial" w:cs="Arial"/>
          <w:bCs/>
          <w:sz w:val="22"/>
          <w:szCs w:val="22"/>
        </w:rPr>
        <w:t>…….</w:t>
      </w:r>
      <w:proofErr w:type="gramEnd"/>
      <w:r w:rsidR="009362E0">
        <w:rPr>
          <w:rFonts w:ascii="Arial" w:hAnsi="Arial" w:cs="Arial"/>
          <w:bCs/>
          <w:sz w:val="22"/>
          <w:szCs w:val="22"/>
        </w:rPr>
        <w:t>.zł (</w:t>
      </w:r>
      <w:proofErr w:type="gramStart"/>
      <w:r w:rsidR="009362E0">
        <w:rPr>
          <w:rFonts w:ascii="Arial" w:hAnsi="Arial" w:cs="Arial"/>
          <w:bCs/>
          <w:sz w:val="22"/>
          <w:szCs w:val="22"/>
        </w:rPr>
        <w:t>słownie:…</w:t>
      </w:r>
      <w:proofErr w:type="gramEnd"/>
      <w:r w:rsidR="009362E0">
        <w:rPr>
          <w:rFonts w:ascii="Arial" w:hAnsi="Arial" w:cs="Arial"/>
          <w:bCs/>
          <w:sz w:val="22"/>
          <w:szCs w:val="22"/>
        </w:rPr>
        <w:t>…………………</w:t>
      </w:r>
      <w:r w:rsidR="00AE3A53">
        <w:rPr>
          <w:rFonts w:ascii="Arial" w:hAnsi="Arial" w:cs="Arial"/>
          <w:bCs/>
          <w:sz w:val="22"/>
          <w:szCs w:val="22"/>
        </w:rPr>
        <w:t>…</w:t>
      </w:r>
      <w:r w:rsidR="009362E0">
        <w:rPr>
          <w:rFonts w:ascii="Arial" w:hAnsi="Arial" w:cs="Arial"/>
          <w:bCs/>
          <w:sz w:val="22"/>
          <w:szCs w:val="22"/>
        </w:rPr>
        <w:t>…………………………)</w:t>
      </w:r>
      <w:r w:rsidRPr="00724296">
        <w:rPr>
          <w:rFonts w:ascii="Arial" w:hAnsi="Arial" w:cs="Arial"/>
          <w:bCs/>
          <w:sz w:val="22"/>
          <w:szCs w:val="22"/>
        </w:rPr>
        <w:t xml:space="preserve"> </w:t>
      </w:r>
    </w:p>
    <w:p w14:paraId="2C461DEC" w14:textId="5EB62041" w:rsidR="009362E0" w:rsidRDefault="009362E0" w:rsidP="009362E0">
      <w:pPr>
        <w:pStyle w:val="Akapitzlist"/>
        <w:spacing w:before="120" w:line="360" w:lineRule="auto"/>
        <w:ind w:left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VAT: ……………</w:t>
      </w:r>
      <w:proofErr w:type="gramStart"/>
      <w:r>
        <w:rPr>
          <w:rFonts w:ascii="Arial" w:hAnsi="Arial" w:cs="Arial"/>
          <w:bCs/>
          <w:sz w:val="22"/>
          <w:szCs w:val="22"/>
        </w:rPr>
        <w:t>…….</w:t>
      </w:r>
      <w:proofErr w:type="gramEnd"/>
      <w:r>
        <w:rPr>
          <w:rFonts w:ascii="Arial" w:hAnsi="Arial" w:cs="Arial"/>
          <w:bCs/>
          <w:sz w:val="22"/>
          <w:szCs w:val="22"/>
        </w:rPr>
        <w:t>.zł (</w:t>
      </w:r>
      <w:proofErr w:type="gramStart"/>
      <w:r>
        <w:rPr>
          <w:rFonts w:ascii="Arial" w:hAnsi="Arial" w:cs="Arial"/>
          <w:bCs/>
          <w:sz w:val="22"/>
          <w:szCs w:val="22"/>
        </w:rPr>
        <w:t>słownie:…</w:t>
      </w:r>
      <w:proofErr w:type="gramEnd"/>
      <w:r>
        <w:rPr>
          <w:rFonts w:ascii="Arial" w:hAnsi="Arial" w:cs="Arial"/>
          <w:bCs/>
          <w:sz w:val="22"/>
          <w:szCs w:val="22"/>
        </w:rPr>
        <w:t>…………………………………………</w:t>
      </w:r>
      <w:proofErr w:type="gramStart"/>
      <w:r>
        <w:rPr>
          <w:rFonts w:ascii="Arial" w:hAnsi="Arial" w:cs="Arial"/>
          <w:bCs/>
          <w:sz w:val="22"/>
          <w:szCs w:val="22"/>
        </w:rPr>
        <w:t>……</w:t>
      </w:r>
      <w:r w:rsidR="00961BBA">
        <w:rPr>
          <w:rFonts w:ascii="Arial" w:hAnsi="Arial" w:cs="Arial"/>
          <w:bCs/>
          <w:sz w:val="22"/>
          <w:szCs w:val="22"/>
        </w:rPr>
        <w:t>.</w:t>
      </w:r>
      <w:proofErr w:type="gramEnd"/>
      <w:r>
        <w:rPr>
          <w:rFonts w:ascii="Arial" w:hAnsi="Arial" w:cs="Arial"/>
          <w:bCs/>
          <w:sz w:val="22"/>
          <w:szCs w:val="22"/>
        </w:rPr>
        <w:t>………)</w:t>
      </w:r>
    </w:p>
    <w:p w14:paraId="53BE410F" w14:textId="7F195B85" w:rsidR="00961BBA" w:rsidRDefault="002603DF" w:rsidP="009362E0">
      <w:pPr>
        <w:pStyle w:val="Akapitzlist"/>
        <w:spacing w:before="120" w:line="360" w:lineRule="auto"/>
        <w:ind w:left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cena ne</w:t>
      </w:r>
      <w:r w:rsidR="00961BBA">
        <w:rPr>
          <w:rFonts w:ascii="Arial" w:hAnsi="Arial" w:cs="Arial"/>
          <w:bCs/>
          <w:sz w:val="22"/>
          <w:szCs w:val="22"/>
        </w:rPr>
        <w:t>tto: …………………zł (</w:t>
      </w:r>
      <w:proofErr w:type="gramStart"/>
      <w:r w:rsidR="00961BBA">
        <w:rPr>
          <w:rFonts w:ascii="Arial" w:hAnsi="Arial" w:cs="Arial"/>
          <w:bCs/>
          <w:sz w:val="22"/>
          <w:szCs w:val="22"/>
        </w:rPr>
        <w:t>słownie:…</w:t>
      </w:r>
      <w:proofErr w:type="gramEnd"/>
      <w:r w:rsidR="00961BBA">
        <w:rPr>
          <w:rFonts w:ascii="Arial" w:hAnsi="Arial" w:cs="Arial"/>
          <w:bCs/>
          <w:sz w:val="22"/>
          <w:szCs w:val="22"/>
        </w:rPr>
        <w:t>…………………………………………………)</w:t>
      </w:r>
    </w:p>
    <w:bookmarkEnd w:id="0"/>
    <w:p w14:paraId="3F9000F2" w14:textId="37F3AC64" w:rsidR="00DE5489" w:rsidRDefault="002603DF" w:rsidP="00DE5489">
      <w:pPr>
        <w:pStyle w:val="Akapitzlist"/>
        <w:spacing w:before="120" w:line="360" w:lineRule="auto"/>
        <w:ind w:left="709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wynagrodzenie, o którym mowa powyżej składa się z następujących składników:</w:t>
      </w:r>
    </w:p>
    <w:p w14:paraId="2AD6B55E" w14:textId="3DD44389" w:rsidR="002603DF" w:rsidRPr="002603DF" w:rsidRDefault="002603DF" w:rsidP="002603DF">
      <w:pPr>
        <w:pStyle w:val="Akapitzlist"/>
        <w:numPr>
          <w:ilvl w:val="0"/>
          <w:numId w:val="134"/>
        </w:num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2603DF">
        <w:rPr>
          <w:rFonts w:ascii="Arial" w:hAnsi="Arial" w:cs="Arial"/>
          <w:bCs/>
          <w:sz w:val="22"/>
          <w:szCs w:val="22"/>
        </w:rPr>
        <w:t>cen</w:t>
      </w:r>
      <w:r>
        <w:rPr>
          <w:rFonts w:ascii="Arial" w:hAnsi="Arial" w:cs="Arial"/>
          <w:bCs/>
          <w:sz w:val="22"/>
          <w:szCs w:val="22"/>
        </w:rPr>
        <w:t>a</w:t>
      </w:r>
      <w:r w:rsidRPr="002603DF">
        <w:rPr>
          <w:rFonts w:ascii="Arial" w:hAnsi="Arial" w:cs="Arial"/>
          <w:bCs/>
          <w:sz w:val="22"/>
          <w:szCs w:val="22"/>
        </w:rPr>
        <w:t xml:space="preserve"> brutto............................... zł (słownie ……………</w:t>
      </w:r>
      <w:proofErr w:type="gramStart"/>
      <w:r w:rsidRPr="002603DF">
        <w:rPr>
          <w:rFonts w:ascii="Arial" w:hAnsi="Arial" w:cs="Arial"/>
          <w:bCs/>
          <w:sz w:val="22"/>
          <w:szCs w:val="22"/>
        </w:rPr>
        <w:t>),;</w:t>
      </w:r>
      <w:proofErr w:type="gramEnd"/>
    </w:p>
    <w:p w14:paraId="09F8ABE5" w14:textId="34FE2D34" w:rsidR="002603DF" w:rsidRPr="002603DF" w:rsidRDefault="002603DF" w:rsidP="002603DF">
      <w:pPr>
        <w:pStyle w:val="Akapitzlist"/>
        <w:spacing w:before="120"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2603DF">
        <w:rPr>
          <w:rFonts w:ascii="Arial" w:hAnsi="Arial" w:cs="Arial"/>
          <w:bCs/>
          <w:sz w:val="22"/>
          <w:szCs w:val="22"/>
        </w:rPr>
        <w:t>podatek VAT........ %, co stanowi kwotę .............................. zł (słownie ……………);</w:t>
      </w:r>
    </w:p>
    <w:p w14:paraId="23E73461" w14:textId="77777777" w:rsidR="002603DF" w:rsidRPr="002603DF" w:rsidRDefault="002603DF" w:rsidP="002603DF">
      <w:pPr>
        <w:pStyle w:val="Akapitzlist"/>
        <w:spacing w:before="120"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2603DF">
        <w:rPr>
          <w:rFonts w:ascii="Arial" w:hAnsi="Arial" w:cs="Arial"/>
          <w:bCs/>
          <w:sz w:val="22"/>
          <w:szCs w:val="22"/>
        </w:rPr>
        <w:t>cena netto: ............................ zł (słownie ……………);</w:t>
      </w:r>
    </w:p>
    <w:p w14:paraId="77D12BF3" w14:textId="5E3FAD0E" w:rsidR="002603DF" w:rsidRPr="002603DF" w:rsidRDefault="002603DF" w:rsidP="002603DF">
      <w:pPr>
        <w:pStyle w:val="Akapitzlist"/>
        <w:spacing w:before="120"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2603DF">
        <w:rPr>
          <w:rFonts w:ascii="Arial" w:hAnsi="Arial" w:cs="Arial"/>
          <w:bCs/>
          <w:sz w:val="22"/>
          <w:szCs w:val="22"/>
        </w:rPr>
        <w:t xml:space="preserve">za realizację wszystkich obowiązków umownych, poza określonymi w §2 ust. 5 </w:t>
      </w:r>
      <w:r w:rsidR="00420432">
        <w:rPr>
          <w:rFonts w:ascii="Arial" w:hAnsi="Arial" w:cs="Arial"/>
          <w:bCs/>
          <w:sz w:val="22"/>
          <w:szCs w:val="22"/>
        </w:rPr>
        <w:t xml:space="preserve">projektu </w:t>
      </w:r>
      <w:r w:rsidRPr="002603DF">
        <w:rPr>
          <w:rFonts w:ascii="Arial" w:hAnsi="Arial" w:cs="Arial"/>
          <w:bCs/>
          <w:sz w:val="22"/>
          <w:szCs w:val="22"/>
        </w:rPr>
        <w:t xml:space="preserve">umowy (nadzór autorski) oraz </w:t>
      </w:r>
      <w:proofErr w:type="gramStart"/>
      <w:r w:rsidRPr="002603DF">
        <w:rPr>
          <w:rFonts w:ascii="Arial" w:hAnsi="Arial" w:cs="Arial"/>
          <w:bCs/>
          <w:sz w:val="22"/>
          <w:szCs w:val="22"/>
        </w:rPr>
        <w:t>poza  określonymi</w:t>
      </w:r>
      <w:proofErr w:type="gramEnd"/>
      <w:r w:rsidRPr="002603DF">
        <w:rPr>
          <w:rFonts w:ascii="Arial" w:hAnsi="Arial" w:cs="Arial"/>
          <w:bCs/>
          <w:sz w:val="22"/>
          <w:szCs w:val="22"/>
        </w:rPr>
        <w:t xml:space="preserve"> w §2 ust. 2 lit. c </w:t>
      </w:r>
      <w:r w:rsidR="00D07BAF">
        <w:rPr>
          <w:rFonts w:ascii="Arial" w:hAnsi="Arial" w:cs="Arial"/>
          <w:bCs/>
          <w:sz w:val="22"/>
          <w:szCs w:val="22"/>
        </w:rPr>
        <w:t xml:space="preserve">projektu </w:t>
      </w:r>
      <w:r w:rsidRPr="002603DF">
        <w:rPr>
          <w:rFonts w:ascii="Arial" w:hAnsi="Arial" w:cs="Arial"/>
          <w:bCs/>
          <w:sz w:val="22"/>
          <w:szCs w:val="22"/>
        </w:rPr>
        <w:t>umowy</w:t>
      </w:r>
      <w:r w:rsidR="00D07BAF">
        <w:rPr>
          <w:rFonts w:ascii="Arial" w:hAnsi="Arial" w:cs="Arial"/>
          <w:bCs/>
          <w:sz w:val="22"/>
          <w:szCs w:val="22"/>
        </w:rPr>
        <w:t xml:space="preserve"> stanowiącego załącznik nr 3 do SWZ</w:t>
      </w:r>
      <w:r w:rsidRPr="002603DF">
        <w:rPr>
          <w:rFonts w:ascii="Arial" w:hAnsi="Arial" w:cs="Arial"/>
          <w:bCs/>
          <w:sz w:val="22"/>
          <w:szCs w:val="22"/>
        </w:rPr>
        <w:t xml:space="preserve"> (waloryzacja przyrodnicza), </w:t>
      </w:r>
    </w:p>
    <w:p w14:paraId="66F96328" w14:textId="25D04C9E" w:rsidR="002603DF" w:rsidRPr="002603DF" w:rsidRDefault="002603DF" w:rsidP="002603DF">
      <w:pPr>
        <w:pStyle w:val="Akapitzlist"/>
        <w:numPr>
          <w:ilvl w:val="0"/>
          <w:numId w:val="134"/>
        </w:num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2603DF">
        <w:rPr>
          <w:rFonts w:ascii="Arial" w:hAnsi="Arial" w:cs="Arial"/>
          <w:bCs/>
          <w:sz w:val="22"/>
          <w:szCs w:val="22"/>
        </w:rPr>
        <w:t>cen</w:t>
      </w:r>
      <w:r>
        <w:rPr>
          <w:rFonts w:ascii="Arial" w:hAnsi="Arial" w:cs="Arial"/>
          <w:bCs/>
          <w:sz w:val="22"/>
          <w:szCs w:val="22"/>
        </w:rPr>
        <w:t>a</w:t>
      </w:r>
      <w:r w:rsidRPr="002603DF">
        <w:rPr>
          <w:rFonts w:ascii="Arial" w:hAnsi="Arial" w:cs="Arial"/>
          <w:bCs/>
          <w:sz w:val="22"/>
          <w:szCs w:val="22"/>
        </w:rPr>
        <w:t xml:space="preserve"> brutto............................... zł (słownie ……………);</w:t>
      </w:r>
    </w:p>
    <w:p w14:paraId="085DD598" w14:textId="1618F45E" w:rsidR="002603DF" w:rsidRPr="002603DF" w:rsidRDefault="002603DF" w:rsidP="002603DF">
      <w:pPr>
        <w:pStyle w:val="Akapitzlist"/>
        <w:spacing w:before="120"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2603DF">
        <w:rPr>
          <w:rFonts w:ascii="Arial" w:hAnsi="Arial" w:cs="Arial"/>
          <w:bCs/>
          <w:sz w:val="22"/>
          <w:szCs w:val="22"/>
        </w:rPr>
        <w:t>podatek VAT........ %, co stanowi kwotę .............................. zł (słownie ……………);</w:t>
      </w:r>
    </w:p>
    <w:p w14:paraId="12D7D674" w14:textId="77777777" w:rsidR="002603DF" w:rsidRPr="002603DF" w:rsidRDefault="002603DF" w:rsidP="002603DF">
      <w:pPr>
        <w:pStyle w:val="Akapitzlist"/>
        <w:spacing w:before="120"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2603DF">
        <w:rPr>
          <w:rFonts w:ascii="Arial" w:hAnsi="Arial" w:cs="Arial"/>
          <w:bCs/>
          <w:sz w:val="22"/>
          <w:szCs w:val="22"/>
        </w:rPr>
        <w:t>cena netto: ............................ zł (słownie ……………);</w:t>
      </w:r>
    </w:p>
    <w:p w14:paraId="7D4AD663" w14:textId="64B66C2C" w:rsidR="002603DF" w:rsidRPr="002603DF" w:rsidRDefault="002603DF" w:rsidP="002603DF">
      <w:pPr>
        <w:pStyle w:val="Akapitzlist"/>
        <w:spacing w:before="120"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2603DF">
        <w:rPr>
          <w:rFonts w:ascii="Arial" w:hAnsi="Arial" w:cs="Arial"/>
          <w:bCs/>
          <w:sz w:val="22"/>
          <w:szCs w:val="22"/>
        </w:rPr>
        <w:lastRenderedPageBreak/>
        <w:t>za realizację obowiązków określonych w §2 ust. 5</w:t>
      </w:r>
      <w:r w:rsidR="00D07BAF">
        <w:rPr>
          <w:rFonts w:ascii="Arial" w:hAnsi="Arial" w:cs="Arial"/>
          <w:bCs/>
          <w:sz w:val="22"/>
          <w:szCs w:val="22"/>
        </w:rPr>
        <w:t xml:space="preserve"> projektu umowy stanowiącego załącznik nr 3 do SWZ</w:t>
      </w:r>
      <w:r w:rsidRPr="002603DF">
        <w:rPr>
          <w:rFonts w:ascii="Arial" w:hAnsi="Arial" w:cs="Arial"/>
          <w:bCs/>
          <w:sz w:val="22"/>
          <w:szCs w:val="22"/>
        </w:rPr>
        <w:t xml:space="preserve"> (nadzór autorski), a stanowiące;</w:t>
      </w:r>
    </w:p>
    <w:p w14:paraId="3B0F8149" w14:textId="0CEAB0EB" w:rsidR="002603DF" w:rsidRPr="002603DF" w:rsidRDefault="002603DF" w:rsidP="002603DF">
      <w:pPr>
        <w:pStyle w:val="Akapitzlist"/>
        <w:numPr>
          <w:ilvl w:val="0"/>
          <w:numId w:val="134"/>
        </w:num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2603DF">
        <w:rPr>
          <w:rFonts w:ascii="Arial" w:hAnsi="Arial" w:cs="Arial"/>
          <w:bCs/>
          <w:sz w:val="22"/>
          <w:szCs w:val="22"/>
        </w:rPr>
        <w:t>cen</w:t>
      </w:r>
      <w:r>
        <w:rPr>
          <w:rFonts w:ascii="Arial" w:hAnsi="Arial" w:cs="Arial"/>
          <w:bCs/>
          <w:sz w:val="22"/>
          <w:szCs w:val="22"/>
        </w:rPr>
        <w:t>a</w:t>
      </w:r>
      <w:r w:rsidRPr="002603DF">
        <w:rPr>
          <w:rFonts w:ascii="Arial" w:hAnsi="Arial" w:cs="Arial"/>
          <w:bCs/>
          <w:sz w:val="22"/>
          <w:szCs w:val="22"/>
        </w:rPr>
        <w:t xml:space="preserve"> brutto............................... zł (słownie ……………);</w:t>
      </w:r>
    </w:p>
    <w:p w14:paraId="5CDFA7F5" w14:textId="566370C5" w:rsidR="002603DF" w:rsidRPr="002603DF" w:rsidRDefault="002603DF" w:rsidP="002603DF">
      <w:pPr>
        <w:pStyle w:val="Akapitzlist"/>
        <w:spacing w:before="120"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2603DF">
        <w:rPr>
          <w:rFonts w:ascii="Arial" w:hAnsi="Arial" w:cs="Arial"/>
          <w:bCs/>
          <w:sz w:val="22"/>
          <w:szCs w:val="22"/>
        </w:rPr>
        <w:t>podatek VAT........ %, co stanowi kwotę .............................. zł (słownie ……………);</w:t>
      </w:r>
    </w:p>
    <w:p w14:paraId="0B3B4510" w14:textId="77777777" w:rsidR="002603DF" w:rsidRPr="002603DF" w:rsidRDefault="002603DF" w:rsidP="002603DF">
      <w:pPr>
        <w:pStyle w:val="Akapitzlist"/>
        <w:spacing w:before="120"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2603DF">
        <w:rPr>
          <w:rFonts w:ascii="Arial" w:hAnsi="Arial" w:cs="Arial"/>
          <w:bCs/>
          <w:sz w:val="22"/>
          <w:szCs w:val="22"/>
        </w:rPr>
        <w:t>cena netto: ............................ zł (słownie ……………);</w:t>
      </w:r>
    </w:p>
    <w:p w14:paraId="4D859EBA" w14:textId="1E493FF4" w:rsidR="00DE5489" w:rsidRDefault="002603DF" w:rsidP="002603DF">
      <w:pPr>
        <w:pStyle w:val="Akapitzlist"/>
        <w:spacing w:before="120"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2603DF">
        <w:rPr>
          <w:rFonts w:ascii="Arial" w:hAnsi="Arial" w:cs="Arial"/>
          <w:bCs/>
          <w:sz w:val="22"/>
          <w:szCs w:val="22"/>
        </w:rPr>
        <w:t>za realizację obowiązków określonych w §2 ust. 2 lit. c</w:t>
      </w:r>
      <w:r w:rsidR="00D07BAF">
        <w:rPr>
          <w:rFonts w:ascii="Arial" w:hAnsi="Arial" w:cs="Arial"/>
          <w:bCs/>
          <w:sz w:val="22"/>
          <w:szCs w:val="22"/>
        </w:rPr>
        <w:t xml:space="preserve"> projektu umowy stanowiącego załącznik nr </w:t>
      </w:r>
      <w:proofErr w:type="gramStart"/>
      <w:r w:rsidR="00D07BAF">
        <w:rPr>
          <w:rFonts w:ascii="Arial" w:hAnsi="Arial" w:cs="Arial"/>
          <w:bCs/>
          <w:sz w:val="22"/>
          <w:szCs w:val="22"/>
        </w:rPr>
        <w:t>3  do</w:t>
      </w:r>
      <w:proofErr w:type="gramEnd"/>
      <w:r w:rsidR="00D07BAF">
        <w:rPr>
          <w:rFonts w:ascii="Arial" w:hAnsi="Arial" w:cs="Arial"/>
          <w:bCs/>
          <w:sz w:val="22"/>
          <w:szCs w:val="22"/>
        </w:rPr>
        <w:t xml:space="preserve"> SWZ</w:t>
      </w:r>
      <w:r w:rsidRPr="002603DF">
        <w:rPr>
          <w:rFonts w:ascii="Arial" w:hAnsi="Arial" w:cs="Arial"/>
          <w:bCs/>
          <w:sz w:val="22"/>
          <w:szCs w:val="22"/>
        </w:rPr>
        <w:t xml:space="preserve"> (waloryzacja przyrodnicza).</w:t>
      </w:r>
    </w:p>
    <w:p w14:paraId="1BA8100E" w14:textId="77777777" w:rsidR="00DE5489" w:rsidRDefault="00DE5489" w:rsidP="009362E0">
      <w:pPr>
        <w:pStyle w:val="Akapitzlist"/>
        <w:spacing w:before="120" w:line="360" w:lineRule="auto"/>
        <w:ind w:left="709"/>
        <w:jc w:val="both"/>
        <w:rPr>
          <w:rFonts w:ascii="Arial" w:hAnsi="Arial" w:cs="Arial"/>
          <w:bCs/>
          <w:sz w:val="22"/>
          <w:szCs w:val="22"/>
        </w:rPr>
      </w:pPr>
    </w:p>
    <w:p w14:paraId="76EB3C8C" w14:textId="28CE0BBB" w:rsidR="00F95744" w:rsidRPr="00F95744" w:rsidRDefault="00F95744" w:rsidP="00F95744">
      <w:p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95744">
        <w:rPr>
          <w:rFonts w:ascii="Arial" w:hAnsi="Arial" w:cs="Arial"/>
          <w:bCs/>
          <w:sz w:val="22"/>
          <w:szCs w:val="22"/>
        </w:rPr>
        <w:t xml:space="preserve">3. </w:t>
      </w:r>
      <w:r w:rsidRPr="00F95744">
        <w:rPr>
          <w:rFonts w:ascii="Arial" w:hAnsi="Arial" w:cs="Arial"/>
          <w:bCs/>
          <w:sz w:val="22"/>
          <w:szCs w:val="22"/>
        </w:rPr>
        <w:tab/>
        <w:t xml:space="preserve">Zobowiązanie do punktacji kryterium oceny ofert w pkt. </w:t>
      </w:r>
      <w:r>
        <w:rPr>
          <w:rFonts w:ascii="Arial" w:hAnsi="Arial" w:cs="Arial"/>
          <w:bCs/>
          <w:sz w:val="22"/>
          <w:szCs w:val="22"/>
        </w:rPr>
        <w:t xml:space="preserve">16 </w:t>
      </w:r>
      <w:r w:rsidRPr="00F95744">
        <w:rPr>
          <w:rFonts w:ascii="Arial" w:hAnsi="Arial" w:cs="Arial"/>
          <w:bCs/>
          <w:sz w:val="22"/>
          <w:szCs w:val="22"/>
        </w:rPr>
        <w:t>SWZ:</w:t>
      </w:r>
    </w:p>
    <w:p w14:paraId="1506A27B" w14:textId="46C4A71F" w:rsidR="00605E05" w:rsidRPr="00605E05" w:rsidRDefault="00F95744" w:rsidP="00605E05">
      <w:p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95744">
        <w:rPr>
          <w:rFonts w:ascii="Arial" w:hAnsi="Arial" w:cs="Arial"/>
          <w:bCs/>
          <w:sz w:val="22"/>
          <w:szCs w:val="22"/>
        </w:rPr>
        <w:t>1)</w:t>
      </w:r>
      <w:r w:rsidRPr="00F95744">
        <w:rPr>
          <w:rFonts w:ascii="Arial" w:hAnsi="Arial" w:cs="Arial"/>
          <w:bCs/>
          <w:sz w:val="22"/>
          <w:szCs w:val="22"/>
        </w:rPr>
        <w:tab/>
        <w:t xml:space="preserve">Zobowiązuję się/Nie zobowiązuje się* skierować na stanowisko projektanta </w:t>
      </w:r>
      <w:r w:rsidR="00D74DD7">
        <w:rPr>
          <w:rFonts w:ascii="Arial" w:hAnsi="Arial" w:cs="Arial"/>
          <w:bCs/>
          <w:sz w:val="22"/>
          <w:szCs w:val="22"/>
        </w:rPr>
        <w:t xml:space="preserve">osobę, która </w:t>
      </w:r>
      <w:r w:rsidR="00B31369" w:rsidRPr="00B31369">
        <w:rPr>
          <w:rFonts w:ascii="Arial" w:hAnsi="Arial" w:cs="Arial"/>
          <w:bCs/>
          <w:sz w:val="22"/>
          <w:szCs w:val="22"/>
        </w:rPr>
        <w:t xml:space="preserve">posiada </w:t>
      </w:r>
      <w:r w:rsidR="00B31369" w:rsidRPr="00B31369">
        <w:rPr>
          <w:rFonts w:ascii="Arial" w:hAnsi="Arial" w:cs="Arial"/>
          <w:b/>
          <w:sz w:val="22"/>
          <w:szCs w:val="22"/>
          <w:u w:val="single"/>
        </w:rPr>
        <w:t>ponad wymagania minimalne</w:t>
      </w:r>
      <w:r w:rsidR="00E7280A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7280A" w:rsidRPr="00E7280A">
        <w:rPr>
          <w:rFonts w:ascii="Arial" w:hAnsi="Arial" w:cs="Arial"/>
          <w:bCs/>
          <w:sz w:val="22"/>
          <w:szCs w:val="22"/>
          <w:u w:val="single"/>
        </w:rPr>
        <w:t>(</w:t>
      </w:r>
      <w:r w:rsidR="00E7280A">
        <w:rPr>
          <w:rFonts w:ascii="Arial" w:hAnsi="Arial" w:cs="Arial"/>
          <w:bCs/>
          <w:sz w:val="22"/>
          <w:szCs w:val="22"/>
          <w:u w:val="single"/>
        </w:rPr>
        <w:t>określone</w:t>
      </w:r>
      <w:r w:rsidR="00E7280A" w:rsidRPr="00E7280A">
        <w:rPr>
          <w:rFonts w:ascii="Arial" w:hAnsi="Arial" w:cs="Arial"/>
          <w:bCs/>
          <w:sz w:val="22"/>
          <w:szCs w:val="22"/>
          <w:u w:val="single"/>
        </w:rPr>
        <w:t xml:space="preserve"> w pkt 7.1 </w:t>
      </w:r>
      <w:proofErr w:type="spellStart"/>
      <w:r w:rsidR="00E7280A" w:rsidRPr="00E7280A">
        <w:rPr>
          <w:rFonts w:ascii="Arial" w:hAnsi="Arial" w:cs="Arial"/>
          <w:bCs/>
          <w:sz w:val="22"/>
          <w:szCs w:val="22"/>
          <w:u w:val="single"/>
        </w:rPr>
        <w:t>ppkt</w:t>
      </w:r>
      <w:proofErr w:type="spellEnd"/>
      <w:r w:rsidR="00E7280A" w:rsidRPr="00E7280A">
        <w:rPr>
          <w:rFonts w:ascii="Arial" w:hAnsi="Arial" w:cs="Arial"/>
          <w:bCs/>
          <w:sz w:val="22"/>
          <w:szCs w:val="22"/>
          <w:u w:val="single"/>
        </w:rPr>
        <w:t xml:space="preserve"> 4 SWZ)</w:t>
      </w:r>
      <w:r w:rsidR="00B31369" w:rsidRPr="00E7280A">
        <w:rPr>
          <w:rFonts w:ascii="Arial" w:hAnsi="Arial" w:cs="Arial"/>
          <w:bCs/>
          <w:sz w:val="22"/>
          <w:szCs w:val="22"/>
        </w:rPr>
        <w:t xml:space="preserve"> </w:t>
      </w:r>
      <w:r w:rsidR="00605E05" w:rsidRPr="00605E05">
        <w:rPr>
          <w:rFonts w:ascii="Arial" w:hAnsi="Arial" w:cs="Arial"/>
          <w:bCs/>
          <w:sz w:val="22"/>
          <w:szCs w:val="22"/>
        </w:rPr>
        <w:t xml:space="preserve">doświadczenie polegające na wykonaniu </w:t>
      </w:r>
      <w:r w:rsidR="00605E05" w:rsidRPr="00E7280A">
        <w:rPr>
          <w:rFonts w:ascii="Arial" w:hAnsi="Arial" w:cs="Arial"/>
          <w:b/>
          <w:sz w:val="22"/>
          <w:szCs w:val="22"/>
        </w:rPr>
        <w:t>kolejnej</w:t>
      </w:r>
      <w:r w:rsidR="00605E05" w:rsidRPr="00605E05">
        <w:rPr>
          <w:rFonts w:ascii="Arial" w:hAnsi="Arial" w:cs="Arial"/>
          <w:bCs/>
          <w:sz w:val="22"/>
          <w:szCs w:val="22"/>
        </w:rPr>
        <w:t xml:space="preserve"> dokumentacji projektowej na podstawie której uzyskano zgodę na realizację robót budowlanych polegających na budowie, przebudowie lub rozbudowie zbiornika wodnego o wartości robót budowlanych </w:t>
      </w:r>
      <w:r w:rsidR="002E25CA">
        <w:rPr>
          <w:rFonts w:ascii="Arial" w:hAnsi="Arial" w:cs="Arial"/>
          <w:bCs/>
          <w:sz w:val="22"/>
          <w:szCs w:val="22"/>
        </w:rPr>
        <w:t>1</w:t>
      </w:r>
      <w:r w:rsidR="00605E05" w:rsidRPr="00605E05">
        <w:rPr>
          <w:rFonts w:ascii="Arial" w:hAnsi="Arial" w:cs="Arial"/>
          <w:bCs/>
          <w:sz w:val="22"/>
          <w:szCs w:val="22"/>
        </w:rPr>
        <w:t xml:space="preserve"> </w:t>
      </w:r>
      <w:r w:rsidR="002E25CA">
        <w:rPr>
          <w:rFonts w:ascii="Arial" w:hAnsi="Arial" w:cs="Arial"/>
          <w:bCs/>
          <w:sz w:val="22"/>
          <w:szCs w:val="22"/>
        </w:rPr>
        <w:t>0</w:t>
      </w:r>
      <w:r w:rsidR="00605E05" w:rsidRPr="00605E05">
        <w:rPr>
          <w:rFonts w:ascii="Arial" w:hAnsi="Arial" w:cs="Arial"/>
          <w:bCs/>
          <w:sz w:val="22"/>
          <w:szCs w:val="22"/>
        </w:rPr>
        <w:t xml:space="preserve">00 000,00 zł brutto lub wykonanych prac projektowych dla zadania polegającego na budowie, przebudowie lub rozbudowie zbiornika wodnego o wartości nie mniejszej niż </w:t>
      </w:r>
      <w:r w:rsidR="002E25CA">
        <w:rPr>
          <w:rFonts w:ascii="Arial" w:hAnsi="Arial" w:cs="Arial"/>
          <w:bCs/>
          <w:sz w:val="22"/>
          <w:szCs w:val="22"/>
        </w:rPr>
        <w:t>70</w:t>
      </w:r>
      <w:r w:rsidR="00605E05" w:rsidRPr="00605E05">
        <w:rPr>
          <w:rFonts w:ascii="Arial" w:hAnsi="Arial" w:cs="Arial"/>
          <w:bCs/>
          <w:sz w:val="22"/>
          <w:szCs w:val="22"/>
        </w:rPr>
        <w:t xml:space="preserve"> 000,00 zł brutto. </w:t>
      </w:r>
    </w:p>
    <w:p w14:paraId="6ACA1F47" w14:textId="247A19E0" w:rsidR="00B31369" w:rsidRPr="00AC1872" w:rsidRDefault="00B31369" w:rsidP="00B31369">
      <w:p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E64C70">
        <w:rPr>
          <w:rFonts w:ascii="Arial" w:hAnsi="Arial" w:cs="Arial"/>
          <w:bCs/>
          <w:sz w:val="22"/>
          <w:szCs w:val="22"/>
        </w:rPr>
        <w:t>Brak wskazania w formularzu oferty przyjęcia przez Wykonawcę zobowiązań, o których mowa powyżej będzie uznawany jako nieprzyjęcie takich zobowiązań, a oferta uzyska 0 pkt. w ramach niniejszych kryteriów oceny ofert.</w:t>
      </w:r>
    </w:p>
    <w:p w14:paraId="77AD30FE" w14:textId="31F6194B" w:rsidR="00F95744" w:rsidRPr="00F95744" w:rsidRDefault="00F95744" w:rsidP="00F95744">
      <w:p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95744">
        <w:rPr>
          <w:rFonts w:ascii="Arial" w:hAnsi="Arial" w:cs="Arial"/>
          <w:bCs/>
          <w:sz w:val="22"/>
          <w:szCs w:val="22"/>
        </w:rPr>
        <w:t>2)</w:t>
      </w:r>
      <w:r w:rsidRPr="00F95744">
        <w:rPr>
          <w:rFonts w:ascii="Arial" w:hAnsi="Arial" w:cs="Arial"/>
          <w:bCs/>
          <w:sz w:val="22"/>
          <w:szCs w:val="22"/>
        </w:rPr>
        <w:tab/>
      </w:r>
      <w:r w:rsidR="00932718" w:rsidRPr="00932718">
        <w:rPr>
          <w:rFonts w:ascii="Arial" w:hAnsi="Arial" w:cs="Arial"/>
          <w:bCs/>
          <w:sz w:val="22"/>
          <w:szCs w:val="22"/>
        </w:rPr>
        <w:t>Zobowiązuje się do udzielenia gwarancji jakości i rękojmi w okresie od dnia protokólarnego odbioru końcowego dokumentacji do upływu okresu:</w:t>
      </w:r>
    </w:p>
    <w:p w14:paraId="1898B78C" w14:textId="6AF623D0" w:rsidR="00993C11" w:rsidRDefault="00000000" w:rsidP="00A95071">
      <w:pPr>
        <w:pStyle w:val="Akapitzlist"/>
        <w:spacing w:before="120" w:line="360" w:lineRule="auto"/>
        <w:ind w:left="709"/>
        <w:jc w:val="both"/>
        <w:rPr>
          <w:rFonts w:ascii="Arial" w:hAnsi="Arial" w:cs="Arial"/>
          <w:bCs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6682762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3C11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993C11">
        <w:rPr>
          <w:rFonts w:ascii="Arial" w:hAnsi="Arial" w:cs="Arial"/>
          <w:bCs/>
          <w:sz w:val="22"/>
          <w:szCs w:val="22"/>
        </w:rPr>
        <w:t xml:space="preserve">  </w:t>
      </w:r>
      <w:r w:rsidR="0060556C">
        <w:rPr>
          <w:rFonts w:ascii="Arial" w:hAnsi="Arial" w:cs="Arial"/>
          <w:bCs/>
          <w:sz w:val="22"/>
          <w:szCs w:val="22"/>
        </w:rPr>
        <w:t>0 miesięcy</w:t>
      </w:r>
      <w:r w:rsidR="00993C11">
        <w:rPr>
          <w:rFonts w:ascii="Arial" w:hAnsi="Arial" w:cs="Arial"/>
          <w:bCs/>
          <w:sz w:val="22"/>
          <w:szCs w:val="22"/>
        </w:rPr>
        <w:t xml:space="preserve"> (0 pkt);</w:t>
      </w:r>
    </w:p>
    <w:p w14:paraId="35C6443C" w14:textId="654F063A" w:rsidR="00993C11" w:rsidRDefault="00000000" w:rsidP="00A95071">
      <w:pPr>
        <w:pStyle w:val="Akapitzlist"/>
        <w:spacing w:before="120" w:line="360" w:lineRule="auto"/>
        <w:ind w:left="709"/>
        <w:jc w:val="both"/>
        <w:rPr>
          <w:rFonts w:ascii="Arial" w:hAnsi="Arial" w:cs="Arial"/>
          <w:bCs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3221579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3C11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993C11">
        <w:rPr>
          <w:rFonts w:ascii="Arial" w:hAnsi="Arial" w:cs="Arial"/>
          <w:bCs/>
          <w:sz w:val="22"/>
          <w:szCs w:val="22"/>
        </w:rPr>
        <w:t xml:space="preserve">  </w:t>
      </w:r>
      <w:r w:rsidR="00754C09">
        <w:rPr>
          <w:rFonts w:ascii="Arial" w:hAnsi="Arial" w:cs="Arial"/>
          <w:bCs/>
          <w:sz w:val="22"/>
          <w:szCs w:val="22"/>
        </w:rPr>
        <w:t>12 miesięcy</w:t>
      </w:r>
      <w:r w:rsidR="00993C11">
        <w:rPr>
          <w:rFonts w:ascii="Arial" w:hAnsi="Arial" w:cs="Arial"/>
          <w:bCs/>
          <w:sz w:val="22"/>
          <w:szCs w:val="22"/>
        </w:rPr>
        <w:t xml:space="preserve"> (</w:t>
      </w:r>
      <w:r w:rsidR="0062498B">
        <w:rPr>
          <w:rFonts w:ascii="Arial" w:hAnsi="Arial" w:cs="Arial"/>
          <w:bCs/>
          <w:sz w:val="22"/>
          <w:szCs w:val="22"/>
        </w:rPr>
        <w:t>1</w:t>
      </w:r>
      <w:r w:rsidR="00993C11">
        <w:rPr>
          <w:rFonts w:ascii="Arial" w:hAnsi="Arial" w:cs="Arial"/>
          <w:bCs/>
          <w:sz w:val="22"/>
          <w:szCs w:val="22"/>
        </w:rPr>
        <w:t>0 pkt);</w:t>
      </w:r>
    </w:p>
    <w:p w14:paraId="04D7FE26" w14:textId="03823718" w:rsidR="00993C11" w:rsidRDefault="00000000" w:rsidP="00A95071">
      <w:pPr>
        <w:pStyle w:val="Akapitzlist"/>
        <w:spacing w:before="120" w:line="360" w:lineRule="auto"/>
        <w:ind w:left="709"/>
        <w:jc w:val="both"/>
        <w:rPr>
          <w:rFonts w:ascii="Arial" w:hAnsi="Arial" w:cs="Arial"/>
          <w:bCs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4623873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3C11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993C11">
        <w:rPr>
          <w:rFonts w:ascii="Arial" w:hAnsi="Arial" w:cs="Arial"/>
          <w:bCs/>
          <w:sz w:val="22"/>
          <w:szCs w:val="22"/>
        </w:rPr>
        <w:t xml:space="preserve">  </w:t>
      </w:r>
      <w:r w:rsidR="00E64C70">
        <w:rPr>
          <w:rFonts w:ascii="Arial" w:hAnsi="Arial" w:cs="Arial"/>
          <w:bCs/>
          <w:sz w:val="22"/>
          <w:szCs w:val="22"/>
        </w:rPr>
        <w:t>24 miesięcy</w:t>
      </w:r>
      <w:r w:rsidR="00993C11">
        <w:rPr>
          <w:rFonts w:ascii="Arial" w:hAnsi="Arial" w:cs="Arial"/>
          <w:bCs/>
          <w:sz w:val="22"/>
          <w:szCs w:val="22"/>
        </w:rPr>
        <w:t xml:space="preserve"> (</w:t>
      </w:r>
      <w:r w:rsidR="0062498B">
        <w:rPr>
          <w:rFonts w:ascii="Arial" w:hAnsi="Arial" w:cs="Arial"/>
          <w:bCs/>
          <w:sz w:val="22"/>
          <w:szCs w:val="22"/>
        </w:rPr>
        <w:t>2</w:t>
      </w:r>
      <w:r w:rsidR="00993C11">
        <w:rPr>
          <w:rFonts w:ascii="Arial" w:hAnsi="Arial" w:cs="Arial"/>
          <w:bCs/>
          <w:sz w:val="22"/>
          <w:szCs w:val="22"/>
        </w:rPr>
        <w:t>0 pkt);</w:t>
      </w:r>
    </w:p>
    <w:p w14:paraId="5734745E" w14:textId="4738D370" w:rsidR="00932718" w:rsidRDefault="00932718" w:rsidP="00A95071">
      <w:pPr>
        <w:pStyle w:val="Akapitzlist"/>
        <w:spacing w:before="120" w:line="360" w:lineRule="auto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932718">
        <w:rPr>
          <w:rFonts w:ascii="Arial" w:hAnsi="Arial" w:cs="Arial"/>
          <w:bCs/>
          <w:sz w:val="22"/>
          <w:szCs w:val="22"/>
        </w:rPr>
        <w:t xml:space="preserve">od </w:t>
      </w:r>
      <w:proofErr w:type="gramStart"/>
      <w:r w:rsidRPr="00932718">
        <w:rPr>
          <w:rFonts w:ascii="Arial" w:hAnsi="Arial" w:cs="Arial"/>
          <w:bCs/>
          <w:sz w:val="22"/>
          <w:szCs w:val="22"/>
        </w:rPr>
        <w:t>dnia  odbioru</w:t>
      </w:r>
      <w:proofErr w:type="gramEnd"/>
      <w:r w:rsidRPr="00932718">
        <w:rPr>
          <w:rFonts w:ascii="Arial" w:hAnsi="Arial" w:cs="Arial"/>
          <w:bCs/>
          <w:sz w:val="22"/>
          <w:szCs w:val="22"/>
        </w:rPr>
        <w:t xml:space="preserve"> końcowego inwestycji wykonanej na podstawie otrzymanej dokumentacji projektowej</w:t>
      </w:r>
    </w:p>
    <w:p w14:paraId="2BDF5D01" w14:textId="4068857B" w:rsidR="00617289" w:rsidRDefault="00932718" w:rsidP="00E64C70">
      <w:p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E64C70">
        <w:rPr>
          <w:rFonts w:ascii="Arial" w:hAnsi="Arial" w:cs="Arial"/>
          <w:bCs/>
          <w:sz w:val="22"/>
          <w:szCs w:val="22"/>
        </w:rPr>
        <w:t>Brak wskazania w formularzu oferty przyjęcia przez Wykonawcę zobowiązań, o których mowa powyżej będzie uznawany jako nieprzyjęcie takich zobowiązań, a oferta uzyska 0 pkt. w ramach niniejszych kryteriów oceny ofert.</w:t>
      </w:r>
    </w:p>
    <w:p w14:paraId="1E66862B" w14:textId="47580159" w:rsidR="00617289" w:rsidRPr="00617289" w:rsidRDefault="00617289" w:rsidP="00617289">
      <w:pPr>
        <w:spacing w:before="120" w:line="360" w:lineRule="auto"/>
        <w:ind w:left="705" w:hanging="705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4. </w:t>
      </w:r>
      <w:r>
        <w:rPr>
          <w:rFonts w:ascii="Arial" w:hAnsi="Arial" w:cs="Arial"/>
          <w:bCs/>
          <w:sz w:val="22"/>
          <w:szCs w:val="22"/>
        </w:rPr>
        <w:tab/>
        <w:t>P</w:t>
      </w:r>
      <w:r w:rsidRPr="00617289">
        <w:rPr>
          <w:rFonts w:ascii="Arial" w:hAnsi="Arial" w:cs="Arial"/>
          <w:bCs/>
          <w:sz w:val="22"/>
          <w:szCs w:val="22"/>
        </w:rPr>
        <w:t>oszczególne etapy weryfikacji dokumentacji dokonanej na podstawie §2 ust. 3 umowy projektant zobowiązuje się wykonać w terminach:</w:t>
      </w:r>
    </w:p>
    <w:p w14:paraId="5E35D14C" w14:textId="07102EFF" w:rsidR="00617289" w:rsidRPr="0088437A" w:rsidRDefault="00617289" w:rsidP="00617289">
      <w:pPr>
        <w:spacing w:before="120" w:line="360" w:lineRule="auto"/>
        <w:ind w:left="705"/>
        <w:jc w:val="both"/>
        <w:rPr>
          <w:rFonts w:ascii="Arial" w:hAnsi="Arial" w:cs="Arial"/>
          <w:bCs/>
          <w:sz w:val="22"/>
          <w:szCs w:val="22"/>
        </w:rPr>
      </w:pPr>
      <w:r w:rsidRPr="0088437A">
        <w:rPr>
          <w:rFonts w:ascii="Arial" w:hAnsi="Arial" w:cs="Arial"/>
          <w:bCs/>
          <w:sz w:val="22"/>
          <w:szCs w:val="22"/>
        </w:rPr>
        <w:t>a)</w:t>
      </w:r>
      <w:r w:rsidRPr="0088437A">
        <w:rPr>
          <w:rFonts w:ascii="Arial" w:hAnsi="Arial" w:cs="Arial"/>
          <w:bCs/>
          <w:sz w:val="22"/>
          <w:szCs w:val="22"/>
        </w:rPr>
        <w:tab/>
        <w:t>…………………. r. dla czynności określonej w harmonogramie</w:t>
      </w:r>
      <w:r w:rsidR="00F84E66" w:rsidRPr="0088437A">
        <w:rPr>
          <w:rFonts w:ascii="Arial" w:hAnsi="Arial" w:cs="Arial"/>
          <w:bCs/>
          <w:sz w:val="22"/>
          <w:szCs w:val="22"/>
        </w:rPr>
        <w:t>*</w:t>
      </w:r>
      <w:r w:rsidRPr="0088437A">
        <w:rPr>
          <w:rFonts w:ascii="Arial" w:hAnsi="Arial" w:cs="Arial"/>
          <w:bCs/>
          <w:sz w:val="22"/>
          <w:szCs w:val="22"/>
        </w:rPr>
        <w:t xml:space="preserve"> w pkt Lp. 1;</w:t>
      </w:r>
    </w:p>
    <w:p w14:paraId="51AB3ADB" w14:textId="12E79EC4" w:rsidR="00617289" w:rsidRPr="0088437A" w:rsidRDefault="00617289" w:rsidP="00617289">
      <w:pPr>
        <w:spacing w:before="120" w:line="360" w:lineRule="auto"/>
        <w:ind w:left="705"/>
        <w:jc w:val="both"/>
        <w:rPr>
          <w:rFonts w:ascii="Arial" w:hAnsi="Arial" w:cs="Arial"/>
          <w:bCs/>
          <w:sz w:val="22"/>
          <w:szCs w:val="22"/>
        </w:rPr>
      </w:pPr>
      <w:r w:rsidRPr="0088437A">
        <w:rPr>
          <w:rFonts w:ascii="Arial" w:hAnsi="Arial" w:cs="Arial"/>
          <w:bCs/>
          <w:sz w:val="22"/>
          <w:szCs w:val="22"/>
        </w:rPr>
        <w:t>b)</w:t>
      </w:r>
      <w:r w:rsidRPr="0088437A">
        <w:rPr>
          <w:rFonts w:ascii="Arial" w:hAnsi="Arial" w:cs="Arial"/>
          <w:bCs/>
          <w:sz w:val="22"/>
          <w:szCs w:val="22"/>
        </w:rPr>
        <w:tab/>
        <w:t>…………………. r. dla czynności określonej w harmonogramie</w:t>
      </w:r>
      <w:r w:rsidR="00F84E66" w:rsidRPr="0088437A">
        <w:rPr>
          <w:rFonts w:ascii="Arial" w:hAnsi="Arial" w:cs="Arial"/>
          <w:bCs/>
          <w:sz w:val="22"/>
          <w:szCs w:val="22"/>
        </w:rPr>
        <w:t>*</w:t>
      </w:r>
      <w:r w:rsidRPr="0088437A">
        <w:rPr>
          <w:rFonts w:ascii="Arial" w:hAnsi="Arial" w:cs="Arial"/>
          <w:bCs/>
          <w:sz w:val="22"/>
          <w:szCs w:val="22"/>
        </w:rPr>
        <w:t xml:space="preserve"> w pkt Lp. 3;</w:t>
      </w:r>
    </w:p>
    <w:p w14:paraId="30FDD321" w14:textId="5AC28C89" w:rsidR="00617289" w:rsidRPr="0088437A" w:rsidRDefault="00617289" w:rsidP="00617289">
      <w:pPr>
        <w:spacing w:before="120" w:line="360" w:lineRule="auto"/>
        <w:ind w:left="705"/>
        <w:jc w:val="both"/>
        <w:rPr>
          <w:rFonts w:ascii="Arial" w:hAnsi="Arial" w:cs="Arial"/>
          <w:bCs/>
          <w:sz w:val="22"/>
          <w:szCs w:val="22"/>
        </w:rPr>
      </w:pPr>
      <w:r w:rsidRPr="0088437A">
        <w:rPr>
          <w:rFonts w:ascii="Arial" w:hAnsi="Arial" w:cs="Arial"/>
          <w:bCs/>
          <w:sz w:val="22"/>
          <w:szCs w:val="22"/>
        </w:rPr>
        <w:lastRenderedPageBreak/>
        <w:t>c)</w:t>
      </w:r>
      <w:r w:rsidRPr="0088437A">
        <w:rPr>
          <w:rFonts w:ascii="Arial" w:hAnsi="Arial" w:cs="Arial"/>
          <w:bCs/>
          <w:sz w:val="22"/>
          <w:szCs w:val="22"/>
        </w:rPr>
        <w:tab/>
        <w:t>…………………. r. dla czynności określonej w harmonogramie</w:t>
      </w:r>
      <w:r w:rsidR="00F84E66" w:rsidRPr="0088437A">
        <w:rPr>
          <w:rFonts w:ascii="Arial" w:hAnsi="Arial" w:cs="Arial"/>
          <w:bCs/>
          <w:sz w:val="22"/>
          <w:szCs w:val="22"/>
        </w:rPr>
        <w:t>*</w:t>
      </w:r>
      <w:r w:rsidRPr="0088437A">
        <w:rPr>
          <w:rFonts w:ascii="Arial" w:hAnsi="Arial" w:cs="Arial"/>
          <w:bCs/>
          <w:sz w:val="22"/>
          <w:szCs w:val="22"/>
        </w:rPr>
        <w:t xml:space="preserve"> w pkt Lp. 6;</w:t>
      </w:r>
    </w:p>
    <w:p w14:paraId="14995E3A" w14:textId="74963A9C" w:rsidR="00617289" w:rsidRPr="0088437A" w:rsidRDefault="00617289" w:rsidP="00617289">
      <w:pPr>
        <w:spacing w:before="120" w:line="360" w:lineRule="auto"/>
        <w:ind w:left="705"/>
        <w:jc w:val="both"/>
        <w:rPr>
          <w:rFonts w:ascii="Arial" w:hAnsi="Arial" w:cs="Arial"/>
          <w:bCs/>
          <w:sz w:val="22"/>
          <w:szCs w:val="22"/>
        </w:rPr>
      </w:pPr>
      <w:r w:rsidRPr="0088437A">
        <w:rPr>
          <w:rFonts w:ascii="Arial" w:hAnsi="Arial" w:cs="Arial"/>
          <w:bCs/>
          <w:sz w:val="22"/>
          <w:szCs w:val="22"/>
        </w:rPr>
        <w:t>d)</w:t>
      </w:r>
      <w:r w:rsidRPr="0088437A">
        <w:rPr>
          <w:rFonts w:ascii="Arial" w:hAnsi="Arial" w:cs="Arial"/>
          <w:bCs/>
          <w:sz w:val="22"/>
          <w:szCs w:val="22"/>
        </w:rPr>
        <w:tab/>
        <w:t>…………………. r. dla czynności określonej w harmonogramie</w:t>
      </w:r>
      <w:r w:rsidR="00F84E66" w:rsidRPr="0088437A">
        <w:rPr>
          <w:rFonts w:ascii="Arial" w:hAnsi="Arial" w:cs="Arial"/>
          <w:bCs/>
          <w:sz w:val="22"/>
          <w:szCs w:val="22"/>
        </w:rPr>
        <w:t>*</w:t>
      </w:r>
      <w:r w:rsidRPr="0088437A">
        <w:rPr>
          <w:rFonts w:ascii="Arial" w:hAnsi="Arial" w:cs="Arial"/>
          <w:bCs/>
          <w:sz w:val="22"/>
          <w:szCs w:val="22"/>
        </w:rPr>
        <w:t xml:space="preserve"> w pkt Lp. 8;</w:t>
      </w:r>
    </w:p>
    <w:p w14:paraId="5AC08440" w14:textId="42536084" w:rsidR="00617289" w:rsidRPr="0088437A" w:rsidRDefault="00617289" w:rsidP="00617289">
      <w:pPr>
        <w:spacing w:before="120" w:line="360" w:lineRule="auto"/>
        <w:ind w:left="705"/>
        <w:jc w:val="both"/>
        <w:rPr>
          <w:rFonts w:ascii="Arial" w:hAnsi="Arial" w:cs="Arial"/>
          <w:bCs/>
          <w:sz w:val="22"/>
          <w:szCs w:val="22"/>
        </w:rPr>
      </w:pPr>
      <w:r w:rsidRPr="0088437A">
        <w:rPr>
          <w:rFonts w:ascii="Arial" w:hAnsi="Arial" w:cs="Arial"/>
          <w:bCs/>
          <w:sz w:val="22"/>
          <w:szCs w:val="22"/>
        </w:rPr>
        <w:t>e)</w:t>
      </w:r>
      <w:r w:rsidRPr="0088437A">
        <w:rPr>
          <w:rFonts w:ascii="Arial" w:hAnsi="Arial" w:cs="Arial"/>
          <w:bCs/>
          <w:sz w:val="22"/>
          <w:szCs w:val="22"/>
        </w:rPr>
        <w:tab/>
        <w:t>…………………. r. dla czynności określonej w harmonogramie</w:t>
      </w:r>
      <w:r w:rsidR="00F84E66" w:rsidRPr="0088437A">
        <w:rPr>
          <w:rFonts w:ascii="Arial" w:hAnsi="Arial" w:cs="Arial"/>
          <w:bCs/>
          <w:sz w:val="22"/>
          <w:szCs w:val="22"/>
        </w:rPr>
        <w:t>*</w:t>
      </w:r>
      <w:r w:rsidRPr="0088437A">
        <w:rPr>
          <w:rFonts w:ascii="Arial" w:hAnsi="Arial" w:cs="Arial"/>
          <w:bCs/>
          <w:sz w:val="22"/>
          <w:szCs w:val="22"/>
        </w:rPr>
        <w:t xml:space="preserve"> w pkt Lp. 9;</w:t>
      </w:r>
    </w:p>
    <w:p w14:paraId="1A4C7C43" w14:textId="13AA8CE2" w:rsidR="00617289" w:rsidRDefault="00617289" w:rsidP="00617289">
      <w:pPr>
        <w:spacing w:before="120" w:line="360" w:lineRule="auto"/>
        <w:ind w:left="705"/>
        <w:jc w:val="both"/>
        <w:rPr>
          <w:rFonts w:ascii="Arial" w:hAnsi="Arial" w:cs="Arial"/>
          <w:bCs/>
          <w:sz w:val="22"/>
          <w:szCs w:val="22"/>
        </w:rPr>
      </w:pPr>
      <w:r w:rsidRPr="0088437A">
        <w:rPr>
          <w:rFonts w:ascii="Arial" w:hAnsi="Arial" w:cs="Arial"/>
          <w:bCs/>
          <w:sz w:val="22"/>
          <w:szCs w:val="22"/>
        </w:rPr>
        <w:t>f)</w:t>
      </w:r>
      <w:r w:rsidRPr="0088437A">
        <w:rPr>
          <w:rFonts w:ascii="Arial" w:hAnsi="Arial" w:cs="Arial"/>
          <w:bCs/>
          <w:sz w:val="22"/>
          <w:szCs w:val="22"/>
        </w:rPr>
        <w:tab/>
        <w:t>…………………. r. dla czynności określonej w harmonogramie</w:t>
      </w:r>
      <w:r w:rsidR="00F84E66" w:rsidRPr="0088437A">
        <w:rPr>
          <w:rFonts w:ascii="Arial" w:hAnsi="Arial" w:cs="Arial"/>
          <w:bCs/>
          <w:sz w:val="22"/>
          <w:szCs w:val="22"/>
        </w:rPr>
        <w:t>*</w:t>
      </w:r>
      <w:r w:rsidRPr="0088437A">
        <w:rPr>
          <w:rFonts w:ascii="Arial" w:hAnsi="Arial" w:cs="Arial"/>
          <w:bCs/>
          <w:sz w:val="22"/>
          <w:szCs w:val="22"/>
        </w:rPr>
        <w:t xml:space="preserve"> w pkt Lp. 10;</w:t>
      </w:r>
    </w:p>
    <w:p w14:paraId="0BD2E1D8" w14:textId="3BE2CE46" w:rsidR="00F84E66" w:rsidRPr="00E64C70" w:rsidRDefault="00F84E66" w:rsidP="00F84E66">
      <w:p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*harmonogram stanowi załącznik nr 1 do projektu umowy.</w:t>
      </w:r>
    </w:p>
    <w:p w14:paraId="3827FDE6" w14:textId="12E80A6A" w:rsidR="001E6C0A" w:rsidRPr="00724296" w:rsidRDefault="00C0625C" w:rsidP="00993C11">
      <w:pPr>
        <w:spacing w:before="120" w:line="360" w:lineRule="auto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5</w:t>
      </w:r>
      <w:r w:rsidR="001E6C0A" w:rsidRPr="00724296">
        <w:rPr>
          <w:rFonts w:ascii="Arial" w:hAnsi="Arial" w:cs="Arial"/>
          <w:bCs/>
          <w:sz w:val="22"/>
          <w:szCs w:val="22"/>
        </w:rPr>
        <w:t>.</w:t>
      </w:r>
      <w:r w:rsidR="001E6C0A" w:rsidRPr="00724296">
        <w:rPr>
          <w:rFonts w:ascii="Arial" w:hAnsi="Arial" w:cs="Arial"/>
          <w:bCs/>
          <w:sz w:val="22"/>
          <w:szCs w:val="22"/>
        </w:rPr>
        <w:tab/>
        <w:t xml:space="preserve">Informujemy, że wybór oferty </w:t>
      </w:r>
      <w:r w:rsidR="001E6C0A" w:rsidRPr="00724296">
        <w:rPr>
          <w:rFonts w:ascii="Arial" w:hAnsi="Arial" w:cs="Arial"/>
          <w:b/>
          <w:sz w:val="22"/>
          <w:szCs w:val="22"/>
        </w:rPr>
        <w:t>nie będzie/będzie*</w:t>
      </w:r>
      <w:r w:rsidR="001E6C0A" w:rsidRPr="00724296">
        <w:rPr>
          <w:rFonts w:ascii="Arial" w:hAnsi="Arial" w:cs="Arial"/>
          <w:bCs/>
          <w:sz w:val="22"/>
          <w:szCs w:val="22"/>
        </w:rPr>
        <w:t xml:space="preserve"> prowadzić do powstania u Zamawiającego obowiązku podatkowego zgodnie z przepisami o podatku od towarów i usług, </w:t>
      </w:r>
    </w:p>
    <w:p w14:paraId="71441FDE" w14:textId="77777777" w:rsidR="001E6C0A" w:rsidRPr="00724296" w:rsidRDefault="001E6C0A" w:rsidP="00993C11">
      <w:pPr>
        <w:spacing w:before="120" w:line="360" w:lineRule="auto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5D877425" w14:textId="49EFE088" w:rsidR="001E6C0A" w:rsidRPr="00724296" w:rsidRDefault="001E6C0A" w:rsidP="00993C11">
      <w:pPr>
        <w:spacing w:before="120" w:line="360" w:lineRule="auto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307F89E2" w14:textId="77777777" w:rsidR="001E6C0A" w:rsidRPr="00724296" w:rsidRDefault="001E6C0A" w:rsidP="00993C11">
      <w:pPr>
        <w:spacing w:before="120" w:line="360" w:lineRule="auto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Wartość ww. towaru lub usługi objętego obowiązkiem podatkowym Zamawiającego bez kwoty podatku od towarów i usług (VAT) wynosi: ______________________________________ PLN.</w:t>
      </w:r>
    </w:p>
    <w:p w14:paraId="27D95FCC" w14:textId="70479B0D" w:rsidR="001E6C0A" w:rsidRPr="00724296" w:rsidRDefault="001E6C0A" w:rsidP="00993C11">
      <w:pPr>
        <w:spacing w:before="120" w:line="360" w:lineRule="auto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 xml:space="preserve">Stawka podatku od towaru i usług (VAT), która zgodnie z naszą wiedzą będzie miała zastosowanie to </w:t>
      </w:r>
      <w:r w:rsidR="007D383F" w:rsidRPr="00724296">
        <w:rPr>
          <w:rFonts w:ascii="Arial" w:hAnsi="Arial" w:cs="Arial"/>
          <w:bCs/>
          <w:sz w:val="22"/>
          <w:szCs w:val="22"/>
        </w:rPr>
        <w:t>………</w:t>
      </w:r>
      <w:r w:rsidR="00F54E9D" w:rsidRPr="00724296">
        <w:rPr>
          <w:rFonts w:ascii="Arial" w:hAnsi="Arial" w:cs="Arial"/>
          <w:bCs/>
          <w:sz w:val="22"/>
          <w:szCs w:val="22"/>
        </w:rPr>
        <w:t>%</w:t>
      </w:r>
    </w:p>
    <w:p w14:paraId="593CCD87" w14:textId="4FC8F5C7" w:rsidR="001E6C0A" w:rsidRPr="00724296" w:rsidRDefault="00C0625C" w:rsidP="00993C11">
      <w:pPr>
        <w:spacing w:before="120" w:line="360" w:lineRule="auto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6</w:t>
      </w:r>
      <w:r w:rsidR="001E6C0A" w:rsidRPr="00724296">
        <w:rPr>
          <w:rFonts w:ascii="Arial" w:hAnsi="Arial" w:cs="Arial"/>
          <w:bCs/>
          <w:sz w:val="22"/>
          <w:szCs w:val="22"/>
        </w:rPr>
        <w:t xml:space="preserve">. </w:t>
      </w:r>
      <w:r w:rsidR="001E6C0A" w:rsidRPr="00724296">
        <w:rPr>
          <w:rFonts w:ascii="Arial" w:hAnsi="Arial" w:cs="Arial"/>
          <w:bCs/>
          <w:sz w:val="22"/>
          <w:szCs w:val="22"/>
        </w:rPr>
        <w:tab/>
        <w:t xml:space="preserve">Oświadczamy, że zapoznaliśmy się ze specyfikacją warunków zamówienia, w tym także </w:t>
      </w:r>
      <w:r w:rsidR="001718C3">
        <w:rPr>
          <w:rFonts w:ascii="Arial" w:hAnsi="Arial" w:cs="Arial"/>
          <w:bCs/>
          <w:sz w:val="22"/>
          <w:szCs w:val="22"/>
        </w:rPr>
        <w:t>z projektem</w:t>
      </w:r>
      <w:r w:rsidR="001E6C0A" w:rsidRPr="00724296">
        <w:rPr>
          <w:rFonts w:ascii="Arial" w:hAnsi="Arial" w:cs="Arial"/>
          <w:bCs/>
          <w:sz w:val="22"/>
          <w:szCs w:val="22"/>
        </w:rPr>
        <w:t xml:space="preserve">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0CA5ABA2" w14:textId="1F449AAD" w:rsidR="001E6C0A" w:rsidRPr="00724296" w:rsidRDefault="00C0625C" w:rsidP="00993C11">
      <w:pPr>
        <w:spacing w:before="120" w:line="360" w:lineRule="auto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7</w:t>
      </w:r>
      <w:r w:rsidR="001E6C0A" w:rsidRPr="00724296">
        <w:rPr>
          <w:rFonts w:ascii="Arial" w:hAnsi="Arial" w:cs="Arial"/>
          <w:bCs/>
          <w:sz w:val="22"/>
          <w:szCs w:val="22"/>
        </w:rPr>
        <w:t xml:space="preserve">. </w:t>
      </w:r>
      <w:r w:rsidR="001E6C0A" w:rsidRPr="00724296">
        <w:rPr>
          <w:rFonts w:ascii="Arial" w:hAnsi="Arial" w:cs="Arial"/>
          <w:bCs/>
          <w:sz w:val="22"/>
          <w:szCs w:val="22"/>
        </w:rPr>
        <w:tab/>
        <w:t>Oświadczamy, że uważamy się za związanych niniejszą ofertą przez czas wskazany w specyfikacji warunków zamówienia.</w:t>
      </w:r>
    </w:p>
    <w:p w14:paraId="4AB6156E" w14:textId="4F2DAC45" w:rsidR="001E6C0A" w:rsidRPr="00724296" w:rsidRDefault="00C0625C" w:rsidP="00993C11">
      <w:pPr>
        <w:spacing w:before="120" w:line="360" w:lineRule="auto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8</w:t>
      </w:r>
      <w:r w:rsidR="001E6C0A" w:rsidRPr="00724296">
        <w:rPr>
          <w:rFonts w:ascii="Arial" w:hAnsi="Arial" w:cs="Arial"/>
          <w:bCs/>
          <w:sz w:val="22"/>
          <w:szCs w:val="22"/>
        </w:rPr>
        <w:t xml:space="preserve">. </w:t>
      </w:r>
      <w:r w:rsidR="001E6C0A" w:rsidRPr="00724296">
        <w:rPr>
          <w:rFonts w:ascii="Arial" w:hAnsi="Arial" w:cs="Arial"/>
          <w:bCs/>
          <w:sz w:val="22"/>
          <w:szCs w:val="22"/>
        </w:rPr>
        <w:tab/>
        <w:t xml:space="preserve">Następujące zakresy rzeczowe wchodzące w przedmiot zamówienia zamierzamy zlecić następującym podwykonawcom: </w:t>
      </w:r>
    </w:p>
    <w:p w14:paraId="0FDD0C80" w14:textId="77777777" w:rsidR="001E6C0A" w:rsidRPr="00724296" w:rsidRDefault="001E6C0A" w:rsidP="00993C11">
      <w:pPr>
        <w:spacing w:before="120" w:line="360" w:lineRule="auto"/>
        <w:ind w:left="709" w:hanging="709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22"/>
        <w:gridCol w:w="4233"/>
      </w:tblGrid>
      <w:tr w:rsidR="001E6C0A" w:rsidRPr="00724296" w14:paraId="34410FB3" w14:textId="77777777" w:rsidTr="00B545F4">
        <w:tc>
          <w:tcPr>
            <w:tcW w:w="6379" w:type="dxa"/>
          </w:tcPr>
          <w:p w14:paraId="466103EA" w14:textId="77777777" w:rsidR="001E6C0A" w:rsidRPr="00724296" w:rsidRDefault="001E6C0A" w:rsidP="00993C11">
            <w:pPr>
              <w:spacing w:before="120" w:line="360" w:lineRule="auto"/>
              <w:jc w:val="center"/>
              <w:rPr>
                <w:rFonts w:ascii="Arial" w:hAnsi="Arial" w:cs="Arial"/>
                <w:bCs/>
              </w:rPr>
            </w:pPr>
            <w:r w:rsidRPr="00724296">
              <w:rPr>
                <w:rFonts w:ascii="Arial" w:hAnsi="Arial" w:cs="Arial"/>
                <w:bCs/>
              </w:rPr>
              <w:lastRenderedPageBreak/>
              <w:t xml:space="preserve">Podwykonawca </w:t>
            </w:r>
            <w:r w:rsidRPr="00724296">
              <w:rPr>
                <w:rFonts w:ascii="Arial" w:hAnsi="Arial" w:cs="Arial"/>
                <w:bCs/>
              </w:rPr>
              <w:br/>
              <w:t>(firma lub nazwa, adres),</w:t>
            </w:r>
          </w:p>
        </w:tc>
        <w:tc>
          <w:tcPr>
            <w:tcW w:w="7087" w:type="dxa"/>
          </w:tcPr>
          <w:p w14:paraId="12DFF184" w14:textId="77777777" w:rsidR="001E6C0A" w:rsidRPr="00724296" w:rsidRDefault="001E6C0A" w:rsidP="00993C11">
            <w:pPr>
              <w:spacing w:before="120" w:line="360" w:lineRule="auto"/>
              <w:jc w:val="center"/>
              <w:rPr>
                <w:rFonts w:ascii="Arial" w:hAnsi="Arial" w:cs="Arial"/>
                <w:bCs/>
              </w:rPr>
            </w:pPr>
            <w:r w:rsidRPr="00724296">
              <w:rPr>
                <w:rFonts w:ascii="Arial" w:hAnsi="Arial" w:cs="Arial"/>
                <w:bCs/>
              </w:rPr>
              <w:t>Zakres rzeczowy</w:t>
            </w:r>
            <w:r w:rsidRPr="00724296">
              <w:rPr>
                <w:rFonts w:ascii="Arial" w:hAnsi="Arial" w:cs="Arial"/>
                <w:bCs/>
              </w:rPr>
              <w:br/>
            </w:r>
          </w:p>
        </w:tc>
      </w:tr>
      <w:tr w:rsidR="001E6C0A" w:rsidRPr="00724296" w14:paraId="049CB96C" w14:textId="77777777" w:rsidTr="00B545F4">
        <w:trPr>
          <w:trHeight w:val="837"/>
        </w:trPr>
        <w:tc>
          <w:tcPr>
            <w:tcW w:w="6379" w:type="dxa"/>
          </w:tcPr>
          <w:p w14:paraId="3F040917" w14:textId="77777777" w:rsidR="001E6C0A" w:rsidRPr="00724296" w:rsidRDefault="001E6C0A" w:rsidP="00993C11">
            <w:pPr>
              <w:spacing w:before="120"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8DD80A3" w14:textId="77777777" w:rsidR="001E6C0A" w:rsidRPr="00724296" w:rsidRDefault="001E6C0A" w:rsidP="00993C11">
            <w:pPr>
              <w:spacing w:before="120"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E6C0A" w:rsidRPr="00724296" w14:paraId="490909F8" w14:textId="77777777" w:rsidTr="00B545F4">
        <w:trPr>
          <w:trHeight w:val="848"/>
        </w:trPr>
        <w:tc>
          <w:tcPr>
            <w:tcW w:w="6379" w:type="dxa"/>
          </w:tcPr>
          <w:p w14:paraId="0B820D4C" w14:textId="77777777" w:rsidR="001E6C0A" w:rsidRPr="00724296" w:rsidRDefault="001E6C0A" w:rsidP="00993C11">
            <w:pPr>
              <w:spacing w:before="120"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744E4C5" w14:textId="77777777" w:rsidR="001E6C0A" w:rsidRPr="00724296" w:rsidRDefault="001E6C0A" w:rsidP="00993C11">
            <w:pPr>
              <w:spacing w:before="120"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E6C0A" w:rsidRPr="00724296" w14:paraId="12633C81" w14:textId="77777777" w:rsidTr="00B545F4">
        <w:trPr>
          <w:trHeight w:val="833"/>
        </w:trPr>
        <w:tc>
          <w:tcPr>
            <w:tcW w:w="6379" w:type="dxa"/>
          </w:tcPr>
          <w:p w14:paraId="7AD055F8" w14:textId="77777777" w:rsidR="001E6C0A" w:rsidRPr="00724296" w:rsidRDefault="001E6C0A" w:rsidP="00993C11">
            <w:pPr>
              <w:spacing w:before="120"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257EF3FF" w14:textId="77777777" w:rsidR="001E6C0A" w:rsidRPr="00724296" w:rsidRDefault="001E6C0A" w:rsidP="00993C11">
            <w:pPr>
              <w:spacing w:before="120"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E6C0A" w:rsidRPr="00724296" w14:paraId="7CB277FC" w14:textId="77777777" w:rsidTr="00696978">
        <w:trPr>
          <w:trHeight w:val="844"/>
        </w:trPr>
        <w:tc>
          <w:tcPr>
            <w:tcW w:w="6379" w:type="dxa"/>
          </w:tcPr>
          <w:p w14:paraId="0414E38E" w14:textId="77777777" w:rsidR="001E6C0A" w:rsidRPr="00724296" w:rsidRDefault="001E6C0A" w:rsidP="00993C11">
            <w:pPr>
              <w:spacing w:before="120"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306A6507" w14:textId="77777777" w:rsidR="001E6C0A" w:rsidRPr="00724296" w:rsidRDefault="001E6C0A" w:rsidP="00993C11">
            <w:pPr>
              <w:spacing w:before="120"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19A2E06" w14:textId="77777777" w:rsidR="00B545F4" w:rsidRPr="00724296" w:rsidRDefault="001E6C0A" w:rsidP="00993C11">
      <w:pPr>
        <w:spacing w:before="120" w:line="360" w:lineRule="auto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Nazwy (firmy) podwykonawców, na których zasoby powołujemy się na zasadach określonych w art. 118 PZP, w celu wykazania spełniania warunków udziału w postępowaniu:</w:t>
      </w:r>
    </w:p>
    <w:p w14:paraId="65B1F275" w14:textId="420F9890" w:rsidR="001E6C0A" w:rsidRPr="00724296" w:rsidRDefault="001E6C0A" w:rsidP="00993C11">
      <w:pPr>
        <w:spacing w:before="120" w:line="360" w:lineRule="auto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E5CA732" w14:textId="194C60B3" w:rsidR="00B545F4" w:rsidRPr="001718C3" w:rsidRDefault="00C0625C" w:rsidP="001718C3">
      <w:pPr>
        <w:pStyle w:val="Akapitzlist"/>
        <w:suppressAutoHyphens w:val="0"/>
        <w:spacing w:before="120" w:line="360" w:lineRule="auto"/>
        <w:ind w:left="709" w:hanging="709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9</w:t>
      </w:r>
      <w:r w:rsidR="001E6C0A" w:rsidRPr="00724296">
        <w:rPr>
          <w:rFonts w:ascii="Arial" w:hAnsi="Arial" w:cs="Arial"/>
          <w:bCs/>
          <w:sz w:val="22"/>
          <w:szCs w:val="22"/>
        </w:rPr>
        <w:t>.</w:t>
      </w:r>
      <w:r w:rsidR="001E6C0A" w:rsidRPr="00724296">
        <w:rPr>
          <w:rFonts w:ascii="Arial" w:hAnsi="Arial" w:cs="Arial"/>
          <w:bCs/>
          <w:sz w:val="22"/>
          <w:szCs w:val="22"/>
        </w:rPr>
        <w:tab/>
        <w:t xml:space="preserve">Oświadczamy, że następujące usługi stanowiące przedmiot zamówienia wykonają poszczególni Wykonawcy wspólnie ubiegający się </w:t>
      </w:r>
      <w:r w:rsidR="00993C11">
        <w:rPr>
          <w:rFonts w:ascii="Arial" w:hAnsi="Arial" w:cs="Arial"/>
          <w:bCs/>
          <w:sz w:val="22"/>
          <w:szCs w:val="22"/>
        </w:rPr>
        <w:br/>
      </w:r>
      <w:r w:rsidR="001E6C0A" w:rsidRPr="00724296">
        <w:rPr>
          <w:rFonts w:ascii="Arial" w:hAnsi="Arial" w:cs="Arial"/>
          <w:bCs/>
          <w:sz w:val="22"/>
          <w:szCs w:val="22"/>
        </w:rPr>
        <w:t>o udzielenie zamówienia</w:t>
      </w:r>
      <w:r w:rsidR="001E6C0A" w:rsidRPr="00724296">
        <w:rPr>
          <w:rFonts w:ascii="Arial" w:hAnsi="Arial" w:cs="Arial"/>
          <w:sz w:val="22"/>
          <w:szCs w:val="22"/>
          <w:vertAlign w:val="superscript"/>
        </w:rPr>
        <w:footnoteReference w:id="1"/>
      </w:r>
      <w:r w:rsidR="001E6C0A" w:rsidRPr="00724296">
        <w:rPr>
          <w:rFonts w:ascii="Arial" w:hAnsi="Arial" w:cs="Arial"/>
          <w:bCs/>
          <w:sz w:val="22"/>
          <w:szCs w:val="22"/>
        </w:rPr>
        <w:t>:</w:t>
      </w:r>
    </w:p>
    <w:tbl>
      <w:tblPr>
        <w:tblW w:w="804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9"/>
        <w:gridCol w:w="4011"/>
      </w:tblGrid>
      <w:tr w:rsidR="001E6C0A" w:rsidRPr="00724296" w14:paraId="406CA0E0" w14:textId="77777777" w:rsidTr="001718C3">
        <w:trPr>
          <w:trHeight w:val="1198"/>
        </w:trPr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3D05B6D" w14:textId="77777777" w:rsidR="001E6C0A" w:rsidRPr="00724296" w:rsidRDefault="001E6C0A" w:rsidP="00993C11">
            <w:pPr>
              <w:spacing w:before="120" w:line="360" w:lineRule="auto"/>
              <w:ind w:left="29"/>
              <w:jc w:val="center"/>
              <w:rPr>
                <w:rFonts w:ascii="Arial" w:hAnsi="Arial" w:cs="Arial"/>
                <w:bCs/>
              </w:rPr>
            </w:pPr>
            <w:r w:rsidRPr="00724296">
              <w:rPr>
                <w:rFonts w:ascii="Arial" w:hAnsi="Arial" w:cs="Arial"/>
                <w:bCs/>
              </w:rPr>
              <w:t xml:space="preserve">Wykonawca wspólnie ubiegający się o udzielenie zamówienia </w:t>
            </w:r>
            <w:r w:rsidRPr="00724296">
              <w:rPr>
                <w:rFonts w:ascii="Arial" w:hAnsi="Arial" w:cs="Arial"/>
                <w:bCs/>
              </w:rPr>
              <w:br/>
              <w:t>(nazwa/firma, adres)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2B503E23" w14:textId="77777777" w:rsidR="001E6C0A" w:rsidRPr="00724296" w:rsidRDefault="001E6C0A" w:rsidP="00993C11">
            <w:pPr>
              <w:spacing w:before="120" w:line="360" w:lineRule="auto"/>
              <w:ind w:left="29" w:hanging="8"/>
              <w:jc w:val="center"/>
              <w:rPr>
                <w:rFonts w:ascii="Arial" w:hAnsi="Arial" w:cs="Arial"/>
                <w:bCs/>
              </w:rPr>
            </w:pPr>
            <w:r w:rsidRPr="00724296">
              <w:rPr>
                <w:rFonts w:ascii="Arial" w:hAnsi="Arial" w:cs="Arial"/>
                <w:bCs/>
              </w:rPr>
              <w:t>Zakres zamówienia, który zostanie wykonany przez danego Wykonawcę wspólnie ubiegającego się o udzielenie zamówienia</w:t>
            </w:r>
          </w:p>
        </w:tc>
      </w:tr>
      <w:tr w:rsidR="001E6C0A" w:rsidRPr="00724296" w14:paraId="3172FAA9" w14:textId="77777777" w:rsidTr="001718C3">
        <w:trPr>
          <w:trHeight w:val="865"/>
        </w:trPr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9B40" w14:textId="77777777" w:rsidR="001E6C0A" w:rsidRPr="00724296" w:rsidRDefault="001E6C0A" w:rsidP="00993C11">
            <w:pPr>
              <w:spacing w:before="120" w:line="360" w:lineRule="auto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B2FB" w14:textId="77777777" w:rsidR="001E6C0A" w:rsidRPr="00724296" w:rsidRDefault="001E6C0A" w:rsidP="00993C11">
            <w:pPr>
              <w:spacing w:before="120" w:line="360" w:lineRule="auto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E6C0A" w:rsidRPr="00724296" w14:paraId="268B28E7" w14:textId="77777777" w:rsidTr="001718C3">
        <w:trPr>
          <w:trHeight w:val="865"/>
        </w:trPr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F712" w14:textId="77777777" w:rsidR="001E6C0A" w:rsidRPr="00724296" w:rsidRDefault="001E6C0A" w:rsidP="00993C11">
            <w:pPr>
              <w:spacing w:before="120" w:line="360" w:lineRule="auto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2090" w14:textId="77777777" w:rsidR="001E6C0A" w:rsidRPr="00724296" w:rsidRDefault="001E6C0A" w:rsidP="00993C11">
            <w:pPr>
              <w:spacing w:before="120" w:line="360" w:lineRule="auto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2A6FF2E" w14:textId="2FE8E80A" w:rsidR="00A07B06" w:rsidRPr="00724296" w:rsidRDefault="00C0625C" w:rsidP="00993C11">
      <w:pPr>
        <w:spacing w:before="120" w:line="360" w:lineRule="auto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lastRenderedPageBreak/>
        <w:t>10</w:t>
      </w:r>
      <w:r w:rsidR="001E6C0A" w:rsidRPr="00724296">
        <w:rPr>
          <w:rFonts w:ascii="Arial" w:hAnsi="Arial" w:cs="Arial"/>
          <w:bCs/>
          <w:sz w:val="22"/>
          <w:szCs w:val="22"/>
        </w:rPr>
        <w:t>.</w:t>
      </w:r>
      <w:r w:rsidR="001E6C0A" w:rsidRPr="00724296">
        <w:rPr>
          <w:rFonts w:ascii="Arial" w:hAnsi="Arial" w:cs="Arial"/>
          <w:bCs/>
          <w:sz w:val="22"/>
          <w:szCs w:val="22"/>
        </w:rPr>
        <w:tab/>
        <w:t>Następujące informacje zawarte w naszej ofercie stanowią tajemnicę przedsiębiorstwa:</w:t>
      </w:r>
    </w:p>
    <w:p w14:paraId="427E11E4" w14:textId="4F194C3A" w:rsidR="00A07B06" w:rsidRPr="00724296" w:rsidRDefault="001E6C0A" w:rsidP="00993C11">
      <w:pPr>
        <w:spacing w:before="120" w:line="360" w:lineRule="auto"/>
        <w:ind w:left="709" w:hanging="1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6C128527" w14:textId="1B9872F0" w:rsidR="001E6C0A" w:rsidRPr="00724296" w:rsidRDefault="001E6C0A" w:rsidP="00993C11">
      <w:pPr>
        <w:spacing w:before="120" w:line="360" w:lineRule="auto"/>
        <w:ind w:left="709" w:hanging="1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1D8B08DB" w14:textId="38F0D94B" w:rsidR="001E6C0A" w:rsidRPr="00724296" w:rsidRDefault="00562110" w:rsidP="00993C11">
      <w:pPr>
        <w:spacing w:before="120" w:line="360" w:lineRule="auto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</w:t>
      </w:r>
      <w:r w:rsidR="00C0625C">
        <w:rPr>
          <w:rFonts w:ascii="Arial" w:hAnsi="Arial" w:cs="Arial"/>
          <w:bCs/>
          <w:sz w:val="22"/>
          <w:szCs w:val="22"/>
        </w:rPr>
        <w:t>1</w:t>
      </w:r>
      <w:r w:rsidR="001E6C0A" w:rsidRPr="00724296">
        <w:rPr>
          <w:rFonts w:ascii="Arial" w:hAnsi="Arial" w:cs="Arial"/>
          <w:bCs/>
          <w:sz w:val="22"/>
          <w:szCs w:val="22"/>
        </w:rPr>
        <w:t>.</w:t>
      </w:r>
      <w:r w:rsidR="001E6C0A" w:rsidRPr="00724296">
        <w:rPr>
          <w:rFonts w:ascii="Arial" w:hAnsi="Arial" w:cs="Arial"/>
          <w:bCs/>
          <w:sz w:val="22"/>
          <w:szCs w:val="22"/>
        </w:rPr>
        <w:tab/>
        <w:t>Wszelką korespondencję w sprawie niniejszego postępowania należy kierować na:</w:t>
      </w:r>
    </w:p>
    <w:p w14:paraId="79DF6B62" w14:textId="33A7D3B9" w:rsidR="001E6C0A" w:rsidRPr="00724296" w:rsidRDefault="001E6C0A" w:rsidP="00993C11">
      <w:pPr>
        <w:spacing w:before="120" w:line="360" w:lineRule="auto"/>
        <w:ind w:left="709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e-mail: _____________________________________________________________</w:t>
      </w:r>
    </w:p>
    <w:p w14:paraId="0B2786CA" w14:textId="739AED60" w:rsidR="001E6C0A" w:rsidRPr="00724296" w:rsidRDefault="00562110" w:rsidP="00993C11">
      <w:pPr>
        <w:suppressAutoHyphens w:val="0"/>
        <w:spacing w:before="120" w:line="360" w:lineRule="auto"/>
        <w:ind w:left="709" w:hanging="709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bCs/>
          <w:sz w:val="22"/>
          <w:szCs w:val="22"/>
        </w:rPr>
        <w:t>1</w:t>
      </w:r>
      <w:r w:rsidR="00C0625C">
        <w:rPr>
          <w:rFonts w:ascii="Arial" w:hAnsi="Arial" w:cs="Arial"/>
          <w:bCs/>
          <w:sz w:val="22"/>
          <w:szCs w:val="22"/>
        </w:rPr>
        <w:t>2</w:t>
      </w:r>
      <w:r w:rsidR="001E6C0A" w:rsidRPr="00724296">
        <w:rPr>
          <w:rFonts w:ascii="Arial" w:hAnsi="Arial" w:cs="Arial"/>
          <w:bCs/>
          <w:sz w:val="22"/>
          <w:szCs w:val="22"/>
        </w:rPr>
        <w:t>.</w:t>
      </w:r>
      <w:r w:rsidR="001E6C0A" w:rsidRPr="00724296">
        <w:rPr>
          <w:rFonts w:ascii="Arial" w:hAnsi="Arial" w:cs="Arial"/>
          <w:bCs/>
          <w:sz w:val="22"/>
          <w:szCs w:val="22"/>
        </w:rPr>
        <w:tab/>
      </w:r>
      <w:r w:rsidR="001E6C0A" w:rsidRPr="00724296">
        <w:rPr>
          <w:rFonts w:ascii="Arial" w:hAnsi="Arial" w:cs="Arial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066AB459" w14:textId="7C12CB4A" w:rsidR="001E6C0A" w:rsidRPr="00724296" w:rsidRDefault="00562110" w:rsidP="00993C11">
      <w:pPr>
        <w:suppressAutoHyphens w:val="0"/>
        <w:spacing w:before="120" w:line="360" w:lineRule="auto"/>
        <w:ind w:left="709" w:hanging="709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1</w:t>
      </w:r>
      <w:r w:rsidR="00C0625C">
        <w:rPr>
          <w:rFonts w:ascii="Arial" w:hAnsi="Arial" w:cs="Arial"/>
          <w:sz w:val="22"/>
          <w:szCs w:val="22"/>
          <w:lang w:eastAsia="pl-PL"/>
        </w:rPr>
        <w:t>3</w:t>
      </w:r>
      <w:r w:rsidR="001E6C0A" w:rsidRPr="00724296">
        <w:rPr>
          <w:rFonts w:ascii="Arial" w:hAnsi="Arial" w:cs="Arial"/>
          <w:sz w:val="22"/>
          <w:szCs w:val="22"/>
          <w:lang w:eastAsia="pl-PL"/>
        </w:rPr>
        <w:t>.</w:t>
      </w:r>
      <w:r w:rsidR="001E6C0A" w:rsidRPr="00724296">
        <w:rPr>
          <w:rFonts w:ascii="Arial" w:hAnsi="Arial" w:cs="Arial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6958051" w14:textId="455981A2" w:rsidR="001E6C0A" w:rsidRPr="00724296" w:rsidRDefault="00562110" w:rsidP="00993C11">
      <w:pPr>
        <w:suppressAutoHyphens w:val="0"/>
        <w:spacing w:before="120" w:line="360" w:lineRule="auto"/>
        <w:jc w:val="both"/>
        <w:rPr>
          <w:rFonts w:ascii="Arial" w:hAnsi="Arial" w:cs="Arial"/>
          <w:bCs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1</w:t>
      </w:r>
      <w:r w:rsidR="00C0625C">
        <w:rPr>
          <w:rFonts w:ascii="Arial" w:hAnsi="Arial" w:cs="Arial"/>
          <w:sz w:val="22"/>
          <w:szCs w:val="22"/>
          <w:lang w:eastAsia="pl-PL"/>
        </w:rPr>
        <w:t>4</w:t>
      </w:r>
      <w:r w:rsidR="001E6C0A" w:rsidRPr="00724296">
        <w:rPr>
          <w:rFonts w:ascii="Arial" w:hAnsi="Arial" w:cs="Arial"/>
          <w:sz w:val="22"/>
          <w:szCs w:val="22"/>
          <w:lang w:eastAsia="pl-PL"/>
        </w:rPr>
        <w:t>.</w:t>
      </w:r>
      <w:r w:rsidR="001E6C0A" w:rsidRPr="00724296">
        <w:rPr>
          <w:rFonts w:ascii="Arial" w:hAnsi="Arial" w:cs="Arial"/>
          <w:sz w:val="22"/>
          <w:szCs w:val="22"/>
          <w:lang w:eastAsia="pl-PL"/>
        </w:rPr>
        <w:tab/>
        <w:t>Oświadczamy, że Wykonawca jest</w:t>
      </w:r>
      <w:r w:rsidR="00787A89" w:rsidRPr="00724296">
        <w:rPr>
          <w:rFonts w:ascii="Arial" w:hAnsi="Arial" w:cs="Arial"/>
          <w:sz w:val="22"/>
          <w:szCs w:val="22"/>
          <w:lang w:eastAsia="pl-PL"/>
        </w:rPr>
        <w:t xml:space="preserve"> (proszę zaznaczyć właściwe)</w:t>
      </w:r>
      <w:r w:rsidR="001E6C0A" w:rsidRPr="00724296">
        <w:rPr>
          <w:rFonts w:ascii="Arial" w:hAnsi="Arial" w:cs="Arial"/>
          <w:sz w:val="22"/>
          <w:szCs w:val="22"/>
          <w:lang w:eastAsia="pl-PL"/>
        </w:rPr>
        <w:t>:</w:t>
      </w:r>
    </w:p>
    <w:p w14:paraId="70686FED" w14:textId="06142FDF" w:rsidR="001E6C0A" w:rsidRPr="00724296" w:rsidRDefault="00000000" w:rsidP="00993C11">
      <w:pPr>
        <w:suppressAutoHyphens w:val="0"/>
        <w:spacing w:before="120" w:line="360" w:lineRule="auto"/>
        <w:ind w:left="709"/>
        <w:jc w:val="both"/>
        <w:rPr>
          <w:rFonts w:ascii="Arial" w:hAnsi="Arial" w:cs="Arial"/>
          <w:sz w:val="22"/>
          <w:szCs w:val="22"/>
          <w:lang w:eastAsia="pl-PL"/>
        </w:rPr>
      </w:pPr>
      <w:sdt>
        <w:sdtPr>
          <w:rPr>
            <w:rFonts w:ascii="Arial" w:hAnsi="Arial" w:cs="Arial"/>
            <w:sz w:val="22"/>
            <w:szCs w:val="22"/>
            <w:lang w:eastAsia="pl-PL"/>
          </w:rPr>
          <w:id w:val="-8383790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3C11">
            <w:rPr>
              <w:rFonts w:ascii="MS Gothic" w:eastAsia="MS Gothic" w:hAnsi="MS Gothic" w:cs="Arial" w:hint="eastAsia"/>
              <w:sz w:val="22"/>
              <w:szCs w:val="22"/>
              <w:lang w:eastAsia="pl-PL"/>
            </w:rPr>
            <w:t>☐</w:t>
          </w:r>
        </w:sdtContent>
      </w:sdt>
      <w:r w:rsidR="001E6C0A" w:rsidRPr="00724296">
        <w:rPr>
          <w:rFonts w:ascii="Arial" w:hAnsi="Arial" w:cs="Arial"/>
          <w:sz w:val="22"/>
          <w:szCs w:val="22"/>
          <w:lang w:eastAsia="pl-PL"/>
        </w:rPr>
        <w:t xml:space="preserve"> mikroprzedsiębiorstwem</w:t>
      </w:r>
    </w:p>
    <w:p w14:paraId="719AC264" w14:textId="4F7D3216" w:rsidR="001E6C0A" w:rsidRPr="00724296" w:rsidRDefault="00000000" w:rsidP="00993C11">
      <w:pPr>
        <w:suppressAutoHyphens w:val="0"/>
        <w:spacing w:before="120" w:line="360" w:lineRule="auto"/>
        <w:ind w:left="709"/>
        <w:jc w:val="both"/>
        <w:rPr>
          <w:rFonts w:ascii="Arial" w:hAnsi="Arial" w:cs="Arial"/>
          <w:sz w:val="22"/>
          <w:szCs w:val="22"/>
          <w:lang w:eastAsia="pl-PL"/>
        </w:rPr>
      </w:pPr>
      <w:sdt>
        <w:sdtPr>
          <w:rPr>
            <w:rFonts w:ascii="Arial" w:hAnsi="Arial" w:cs="Arial"/>
            <w:sz w:val="22"/>
            <w:szCs w:val="22"/>
            <w:lang w:eastAsia="pl-PL"/>
          </w:rPr>
          <w:id w:val="10639055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3C11">
            <w:rPr>
              <w:rFonts w:ascii="MS Gothic" w:eastAsia="MS Gothic" w:hAnsi="MS Gothic" w:cs="Arial" w:hint="eastAsia"/>
              <w:sz w:val="22"/>
              <w:szCs w:val="22"/>
              <w:lang w:eastAsia="pl-PL"/>
            </w:rPr>
            <w:t>☐</w:t>
          </w:r>
        </w:sdtContent>
      </w:sdt>
      <w:r w:rsidR="001E6C0A" w:rsidRPr="00724296">
        <w:rPr>
          <w:rFonts w:ascii="Arial" w:hAnsi="Arial" w:cs="Arial"/>
          <w:sz w:val="22"/>
          <w:szCs w:val="22"/>
          <w:lang w:eastAsia="pl-PL"/>
        </w:rPr>
        <w:t xml:space="preserve"> małym przedsiębiorstwem</w:t>
      </w:r>
    </w:p>
    <w:p w14:paraId="59207ABA" w14:textId="10F7590D" w:rsidR="001E6C0A" w:rsidRPr="00724296" w:rsidRDefault="00000000" w:rsidP="00993C11">
      <w:pPr>
        <w:suppressAutoHyphens w:val="0"/>
        <w:spacing w:before="120" w:line="360" w:lineRule="auto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sdt>
        <w:sdtPr>
          <w:rPr>
            <w:rFonts w:ascii="Arial" w:hAnsi="Arial" w:cs="Arial"/>
            <w:bCs/>
            <w:sz w:val="22"/>
            <w:szCs w:val="22"/>
            <w:lang w:eastAsia="pl-PL"/>
          </w:rPr>
          <w:id w:val="3589397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3C11">
            <w:rPr>
              <w:rFonts w:ascii="MS Gothic" w:eastAsia="MS Gothic" w:hAnsi="MS Gothic" w:cs="Arial" w:hint="eastAsia"/>
              <w:bCs/>
              <w:sz w:val="22"/>
              <w:szCs w:val="22"/>
              <w:lang w:eastAsia="pl-PL"/>
            </w:rPr>
            <w:t>☐</w:t>
          </w:r>
        </w:sdtContent>
      </w:sdt>
      <w:r w:rsidR="001E6C0A" w:rsidRPr="00724296">
        <w:rPr>
          <w:rFonts w:ascii="Arial" w:hAnsi="Arial" w:cs="Arial"/>
          <w:bCs/>
          <w:sz w:val="22"/>
          <w:szCs w:val="22"/>
          <w:lang w:eastAsia="pl-PL"/>
        </w:rPr>
        <w:t xml:space="preserve"> średnim przedsiębiorstwem</w:t>
      </w:r>
    </w:p>
    <w:p w14:paraId="4E1109E9" w14:textId="7C200024" w:rsidR="001E6C0A" w:rsidRPr="00724296" w:rsidRDefault="00000000" w:rsidP="00993C11">
      <w:pPr>
        <w:suppressAutoHyphens w:val="0"/>
        <w:spacing w:before="120" w:line="360" w:lineRule="auto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sdt>
        <w:sdtPr>
          <w:rPr>
            <w:rFonts w:ascii="Arial" w:hAnsi="Arial" w:cs="Arial"/>
            <w:bCs/>
            <w:sz w:val="22"/>
            <w:szCs w:val="22"/>
            <w:lang w:eastAsia="pl-PL"/>
          </w:rPr>
          <w:id w:val="4022545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3C11">
            <w:rPr>
              <w:rFonts w:ascii="MS Gothic" w:eastAsia="MS Gothic" w:hAnsi="MS Gothic" w:cs="Arial" w:hint="eastAsia"/>
              <w:bCs/>
              <w:sz w:val="22"/>
              <w:szCs w:val="22"/>
              <w:lang w:eastAsia="pl-PL"/>
            </w:rPr>
            <w:t>☐</w:t>
          </w:r>
        </w:sdtContent>
      </w:sdt>
      <w:r w:rsidR="001E6C0A" w:rsidRPr="00724296">
        <w:rPr>
          <w:rFonts w:ascii="Arial" w:hAnsi="Arial" w:cs="Arial"/>
          <w:bCs/>
          <w:sz w:val="22"/>
          <w:szCs w:val="22"/>
          <w:lang w:eastAsia="pl-PL"/>
        </w:rPr>
        <w:t xml:space="preserve"> dużym przedsiębiorstwem</w:t>
      </w:r>
    </w:p>
    <w:p w14:paraId="7EB60F66" w14:textId="2C26F624" w:rsidR="001E6C0A" w:rsidRPr="00724296" w:rsidRDefault="00000000" w:rsidP="00993C11">
      <w:pPr>
        <w:suppressAutoHyphens w:val="0"/>
        <w:spacing w:before="120" w:line="360" w:lineRule="auto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sdt>
        <w:sdtPr>
          <w:rPr>
            <w:rFonts w:ascii="Arial" w:hAnsi="Arial" w:cs="Arial"/>
            <w:bCs/>
            <w:sz w:val="22"/>
            <w:szCs w:val="22"/>
            <w:lang w:eastAsia="pl-PL"/>
          </w:rPr>
          <w:id w:val="6589012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477E">
            <w:rPr>
              <w:rFonts w:ascii="MS Gothic" w:eastAsia="MS Gothic" w:hAnsi="MS Gothic" w:cs="Arial" w:hint="eastAsia"/>
              <w:bCs/>
              <w:sz w:val="22"/>
              <w:szCs w:val="22"/>
              <w:lang w:eastAsia="pl-PL"/>
            </w:rPr>
            <w:t>☐</w:t>
          </w:r>
        </w:sdtContent>
      </w:sdt>
      <w:r w:rsidR="001E6C0A" w:rsidRPr="00724296">
        <w:rPr>
          <w:rFonts w:ascii="Arial" w:hAnsi="Arial" w:cs="Arial"/>
          <w:bCs/>
          <w:sz w:val="22"/>
          <w:szCs w:val="22"/>
          <w:lang w:eastAsia="pl-PL"/>
        </w:rPr>
        <w:t xml:space="preserve"> prowadzi jednoosobową działalność gospodarczą</w:t>
      </w:r>
    </w:p>
    <w:p w14:paraId="2979C181" w14:textId="3F99BBB3" w:rsidR="001E6C0A" w:rsidRPr="00724296" w:rsidRDefault="00000000" w:rsidP="00993C11">
      <w:pPr>
        <w:suppressAutoHyphens w:val="0"/>
        <w:spacing w:before="120" w:line="360" w:lineRule="auto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sdt>
        <w:sdtPr>
          <w:rPr>
            <w:rFonts w:ascii="Arial" w:hAnsi="Arial" w:cs="Arial"/>
            <w:bCs/>
            <w:sz w:val="22"/>
            <w:szCs w:val="22"/>
            <w:lang w:eastAsia="pl-PL"/>
          </w:rPr>
          <w:id w:val="21195715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3C11">
            <w:rPr>
              <w:rFonts w:ascii="MS Gothic" w:eastAsia="MS Gothic" w:hAnsi="MS Gothic" w:cs="Arial" w:hint="eastAsia"/>
              <w:bCs/>
              <w:sz w:val="22"/>
              <w:szCs w:val="22"/>
              <w:lang w:eastAsia="pl-PL"/>
            </w:rPr>
            <w:t>☐</w:t>
          </w:r>
        </w:sdtContent>
      </w:sdt>
      <w:r w:rsidR="001E6C0A" w:rsidRPr="00724296">
        <w:rPr>
          <w:rFonts w:ascii="Arial" w:hAnsi="Arial" w:cs="Arial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3F0138AC" w14:textId="0C2F4911" w:rsidR="001E6C0A" w:rsidRPr="00724296" w:rsidRDefault="00000000" w:rsidP="00993C11">
      <w:pPr>
        <w:suppressAutoHyphens w:val="0"/>
        <w:spacing w:before="120" w:line="360" w:lineRule="auto"/>
        <w:ind w:left="709"/>
        <w:jc w:val="both"/>
        <w:rPr>
          <w:rFonts w:ascii="Arial" w:hAnsi="Arial" w:cs="Arial"/>
          <w:bCs/>
          <w:sz w:val="22"/>
          <w:szCs w:val="22"/>
          <w:lang w:eastAsia="pl-PL"/>
        </w:rPr>
      </w:pPr>
      <w:sdt>
        <w:sdtPr>
          <w:rPr>
            <w:rFonts w:ascii="Arial" w:hAnsi="Arial" w:cs="Arial"/>
            <w:bCs/>
            <w:sz w:val="22"/>
            <w:szCs w:val="22"/>
            <w:lang w:eastAsia="pl-PL"/>
          </w:rPr>
          <w:id w:val="179054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3C11">
            <w:rPr>
              <w:rFonts w:ascii="MS Gothic" w:eastAsia="MS Gothic" w:hAnsi="MS Gothic" w:cs="Arial" w:hint="eastAsia"/>
              <w:bCs/>
              <w:sz w:val="22"/>
              <w:szCs w:val="22"/>
              <w:lang w:eastAsia="pl-PL"/>
            </w:rPr>
            <w:t>☐</w:t>
          </w:r>
        </w:sdtContent>
      </w:sdt>
      <w:r w:rsidR="006474C3">
        <w:rPr>
          <w:rFonts w:ascii="Arial" w:hAnsi="Arial" w:cs="Arial"/>
          <w:bCs/>
          <w:sz w:val="22"/>
          <w:szCs w:val="22"/>
          <w:lang w:eastAsia="pl-PL"/>
        </w:rPr>
        <w:t xml:space="preserve"> </w:t>
      </w:r>
      <w:r w:rsidR="001E6C0A" w:rsidRPr="00724296">
        <w:rPr>
          <w:rFonts w:ascii="Arial" w:hAnsi="Arial" w:cs="Arial"/>
          <w:bCs/>
          <w:sz w:val="22"/>
          <w:szCs w:val="22"/>
          <w:lang w:eastAsia="pl-PL"/>
        </w:rPr>
        <w:t>inny rodzaj</w:t>
      </w:r>
    </w:p>
    <w:p w14:paraId="2CE7EAEA" w14:textId="41FB348F" w:rsidR="001E6C0A" w:rsidRPr="00724296" w:rsidRDefault="00562110" w:rsidP="00993C11">
      <w:pPr>
        <w:spacing w:before="120" w:line="360" w:lineRule="auto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</w:t>
      </w:r>
      <w:r w:rsidR="00C0625C">
        <w:rPr>
          <w:rFonts w:ascii="Arial" w:hAnsi="Arial" w:cs="Arial"/>
          <w:bCs/>
          <w:sz w:val="22"/>
          <w:szCs w:val="22"/>
        </w:rPr>
        <w:t>5</w:t>
      </w:r>
      <w:r w:rsidR="001E6C0A" w:rsidRPr="00724296">
        <w:rPr>
          <w:rFonts w:ascii="Arial" w:hAnsi="Arial" w:cs="Arial"/>
          <w:bCs/>
          <w:sz w:val="22"/>
          <w:szCs w:val="22"/>
        </w:rPr>
        <w:t>.</w:t>
      </w:r>
      <w:r w:rsidR="001E6C0A" w:rsidRPr="00724296">
        <w:rPr>
          <w:rFonts w:ascii="Arial" w:hAnsi="Arial" w:cs="Arial"/>
          <w:bCs/>
          <w:sz w:val="22"/>
          <w:szCs w:val="22"/>
        </w:rPr>
        <w:tab/>
        <w:t>Załącznikami do niniejszej oferty są:</w:t>
      </w:r>
    </w:p>
    <w:p w14:paraId="582BD0F9" w14:textId="4872322E" w:rsidR="001E6C0A" w:rsidRPr="00724296" w:rsidRDefault="001E6C0A" w:rsidP="00993C11">
      <w:pPr>
        <w:spacing w:before="120" w:line="360" w:lineRule="auto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23FCC29D" w14:textId="5FFBDD9C" w:rsidR="001E6C0A" w:rsidRPr="00724296" w:rsidRDefault="001E6C0A" w:rsidP="00993C11">
      <w:pPr>
        <w:spacing w:before="120" w:line="360" w:lineRule="auto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32C2D8ED" w14:textId="5C718DC6" w:rsidR="001E6C0A" w:rsidRPr="00724296" w:rsidRDefault="001E6C0A" w:rsidP="00993C11">
      <w:pPr>
        <w:spacing w:before="120" w:line="360" w:lineRule="auto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lastRenderedPageBreak/>
        <w:t>____________________________________________________________________</w:t>
      </w:r>
    </w:p>
    <w:p w14:paraId="7808D868" w14:textId="0B58D88C" w:rsidR="001E6C0A" w:rsidRPr="00724296" w:rsidRDefault="001E6C0A" w:rsidP="00993C11">
      <w:pPr>
        <w:spacing w:before="120" w:line="360" w:lineRule="auto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17261FDA" w14:textId="77777777" w:rsidR="001E6C0A" w:rsidRPr="00724296" w:rsidRDefault="001E6C0A" w:rsidP="00993C11">
      <w:p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2CA0B4B4" w14:textId="77777777" w:rsidR="001E6C0A" w:rsidRPr="00724296" w:rsidRDefault="001E6C0A" w:rsidP="00993C11">
      <w:pPr>
        <w:spacing w:before="120" w:line="360" w:lineRule="auto"/>
        <w:ind w:left="3969"/>
        <w:jc w:val="center"/>
        <w:rPr>
          <w:rFonts w:ascii="Arial" w:hAnsi="Arial" w:cs="Arial"/>
          <w:bCs/>
          <w:sz w:val="22"/>
          <w:szCs w:val="22"/>
        </w:rPr>
      </w:pPr>
      <w:bookmarkStart w:id="1" w:name="_Hlk43743063"/>
      <w:r w:rsidRPr="00724296">
        <w:rPr>
          <w:rFonts w:ascii="Arial" w:hAnsi="Arial" w:cs="Arial"/>
          <w:bCs/>
          <w:sz w:val="22"/>
          <w:szCs w:val="22"/>
        </w:rPr>
        <w:t xml:space="preserve">_________________________________________ </w:t>
      </w:r>
      <w:r w:rsidRPr="00724296">
        <w:rPr>
          <w:rFonts w:ascii="Arial" w:hAnsi="Arial" w:cs="Arial"/>
          <w:bCs/>
          <w:sz w:val="22"/>
          <w:szCs w:val="22"/>
        </w:rPr>
        <w:br/>
      </w:r>
      <w:bookmarkStart w:id="2" w:name="_Hlk43743043"/>
      <w:r w:rsidRPr="00724296">
        <w:rPr>
          <w:rFonts w:ascii="Arial" w:hAnsi="Arial" w:cs="Arial"/>
          <w:bCs/>
          <w:sz w:val="22"/>
          <w:szCs w:val="22"/>
        </w:rPr>
        <w:br/>
        <w:t>(podpis)</w:t>
      </w:r>
    </w:p>
    <w:p w14:paraId="2C41344F" w14:textId="77777777" w:rsidR="001E6C0A" w:rsidRPr="00724296" w:rsidRDefault="001E6C0A" w:rsidP="00993C11">
      <w:pPr>
        <w:spacing w:before="120" w:line="360" w:lineRule="auto"/>
        <w:rPr>
          <w:rFonts w:ascii="Arial" w:hAnsi="Arial" w:cs="Arial"/>
          <w:bCs/>
          <w:sz w:val="22"/>
          <w:szCs w:val="22"/>
        </w:rPr>
      </w:pPr>
    </w:p>
    <w:p w14:paraId="5C808926" w14:textId="682047D0" w:rsidR="001E6C0A" w:rsidRPr="00724296" w:rsidRDefault="001E6C0A" w:rsidP="00993C11">
      <w:pPr>
        <w:spacing w:before="120" w:line="360" w:lineRule="auto"/>
        <w:rPr>
          <w:rFonts w:ascii="Arial" w:hAnsi="Arial" w:cs="Arial"/>
          <w:bCs/>
          <w:i/>
          <w:sz w:val="22"/>
          <w:szCs w:val="22"/>
        </w:rPr>
      </w:pPr>
      <w:bookmarkStart w:id="3" w:name="_Hlk60047166"/>
      <w:r w:rsidRPr="00724296">
        <w:rPr>
          <w:rFonts w:ascii="Arial" w:hAnsi="Arial" w:cs="Arial"/>
          <w:bCs/>
          <w:i/>
          <w:sz w:val="22"/>
          <w:szCs w:val="22"/>
        </w:rPr>
        <w:t>Dokument musi być złożony pod rygorem nieważności</w:t>
      </w:r>
      <w:r w:rsidR="00BF7B48">
        <w:rPr>
          <w:rFonts w:ascii="Arial" w:hAnsi="Arial" w:cs="Arial"/>
          <w:bCs/>
          <w:i/>
          <w:sz w:val="22"/>
          <w:szCs w:val="22"/>
        </w:rPr>
        <w:t xml:space="preserve"> </w:t>
      </w:r>
      <w:r w:rsidRPr="00724296">
        <w:rPr>
          <w:rFonts w:ascii="Arial" w:hAnsi="Arial" w:cs="Arial"/>
          <w:bCs/>
          <w:i/>
          <w:sz w:val="22"/>
          <w:szCs w:val="22"/>
        </w:rPr>
        <w:t>w formie elektronicznej (tj. w postaci elektronicznej opatrzonej kwalifikowanym podpisem elektronicznym</w:t>
      </w:r>
      <w:bookmarkEnd w:id="2"/>
      <w:r w:rsidRPr="00724296">
        <w:rPr>
          <w:rFonts w:ascii="Arial" w:hAnsi="Arial" w:cs="Arial"/>
          <w:bCs/>
          <w:i/>
          <w:sz w:val="22"/>
          <w:szCs w:val="22"/>
        </w:rPr>
        <w:t>)</w:t>
      </w:r>
    </w:p>
    <w:p w14:paraId="28DEDB6B" w14:textId="6FB0A766" w:rsidR="00A07B06" w:rsidRPr="00724296" w:rsidRDefault="00A07B06" w:rsidP="00993C11">
      <w:pPr>
        <w:spacing w:before="120" w:line="360" w:lineRule="auto"/>
        <w:rPr>
          <w:rFonts w:ascii="Arial" w:hAnsi="Arial" w:cs="Arial"/>
          <w:bCs/>
          <w:i/>
          <w:sz w:val="22"/>
          <w:szCs w:val="22"/>
        </w:rPr>
      </w:pPr>
    </w:p>
    <w:p w14:paraId="6712D430" w14:textId="77777777" w:rsidR="00A07B06" w:rsidRPr="00724296" w:rsidRDefault="00A07B06" w:rsidP="00993C11">
      <w:pPr>
        <w:spacing w:before="120" w:line="360" w:lineRule="auto"/>
        <w:rPr>
          <w:rFonts w:ascii="Arial" w:hAnsi="Arial" w:cs="Arial"/>
          <w:bCs/>
          <w:i/>
          <w:sz w:val="22"/>
          <w:szCs w:val="22"/>
        </w:rPr>
      </w:pPr>
    </w:p>
    <w:bookmarkEnd w:id="1"/>
    <w:bookmarkEnd w:id="3"/>
    <w:p w14:paraId="4A1A5776" w14:textId="77777777" w:rsidR="001E6C0A" w:rsidRDefault="001E6C0A" w:rsidP="00993C11">
      <w:pPr>
        <w:spacing w:before="120" w:line="360" w:lineRule="auto"/>
        <w:rPr>
          <w:rFonts w:ascii="Arial" w:hAnsi="Arial" w:cs="Arial"/>
          <w:bCs/>
          <w:sz w:val="22"/>
          <w:szCs w:val="22"/>
        </w:rPr>
      </w:pPr>
      <w:r w:rsidRPr="00724296">
        <w:rPr>
          <w:rFonts w:ascii="Arial" w:hAnsi="Arial" w:cs="Arial"/>
          <w:bCs/>
          <w:sz w:val="22"/>
          <w:szCs w:val="22"/>
        </w:rPr>
        <w:t xml:space="preserve">* - niepotrzebne skreślić </w:t>
      </w:r>
    </w:p>
    <w:p w14:paraId="751246AA" w14:textId="6A7830BF" w:rsidR="00E50F78" w:rsidRPr="00724296" w:rsidRDefault="00E50F78" w:rsidP="001718C3">
      <w:pPr>
        <w:spacing w:before="120" w:line="360" w:lineRule="auto"/>
        <w:ind w:left="720"/>
        <w:rPr>
          <w:rFonts w:ascii="Arial" w:hAnsi="Arial" w:cs="Arial"/>
          <w:bCs/>
          <w:sz w:val="22"/>
          <w:szCs w:val="22"/>
        </w:rPr>
      </w:pPr>
    </w:p>
    <w:sectPr w:rsidR="00E50F78" w:rsidRPr="00724296" w:rsidSect="00722415">
      <w:footerReference w:type="default" r:id="rId8"/>
      <w:headerReference w:type="first" r:id="rId9"/>
      <w:footerReference w:type="first" r:id="rId10"/>
      <w:pgSz w:w="11905" w:h="16837" w:code="9"/>
      <w:pgMar w:top="1386" w:right="1418" w:bottom="11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96F2F" w14:textId="77777777" w:rsidR="00070400" w:rsidRDefault="00070400">
      <w:r>
        <w:separator/>
      </w:r>
    </w:p>
  </w:endnote>
  <w:endnote w:type="continuationSeparator" w:id="0">
    <w:p w14:paraId="6DB97706" w14:textId="77777777" w:rsidR="00070400" w:rsidRDefault="00070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85186" w14:textId="77777777" w:rsidR="00312723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8C3F0C" w14:textId="77777777" w:rsidR="00312723" w:rsidRPr="00F57CA1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F57CA1">
      <w:rPr>
        <w:rFonts w:ascii="Cambria" w:hAnsi="Cambria"/>
      </w:rPr>
      <w:fldChar w:fldCharType="begin"/>
    </w:r>
    <w:r w:rsidRPr="00F57CA1">
      <w:rPr>
        <w:rFonts w:ascii="Cambria" w:hAnsi="Cambria"/>
      </w:rPr>
      <w:instrText>PAGE   \* MERGEFORMAT</w:instrText>
    </w:r>
    <w:r w:rsidRPr="00F57CA1">
      <w:rPr>
        <w:rFonts w:ascii="Cambria" w:hAnsi="Cambria"/>
      </w:rPr>
      <w:fldChar w:fldCharType="separate"/>
    </w:r>
    <w:r w:rsidR="00062D2B">
      <w:rPr>
        <w:rFonts w:ascii="Cambria" w:hAnsi="Cambria"/>
        <w:noProof/>
      </w:rPr>
      <w:t>2</w:t>
    </w:r>
    <w:r w:rsidRPr="00F57CA1">
      <w:rPr>
        <w:rFonts w:ascii="Cambria" w:hAnsi="Cambria"/>
      </w:rPr>
      <w:fldChar w:fldCharType="end"/>
    </w:r>
    <w:r w:rsidRPr="00F57CA1">
      <w:rPr>
        <w:rFonts w:ascii="Cambria" w:hAnsi="Cambria"/>
      </w:rPr>
      <w:t xml:space="preserve"> | </w:t>
    </w:r>
    <w:r w:rsidRPr="00F57CA1">
      <w:rPr>
        <w:rFonts w:ascii="Cambria" w:hAnsi="Cambria"/>
        <w:color w:val="7F7F7F"/>
        <w:spacing w:val="60"/>
      </w:rPr>
      <w:t>Strona</w:t>
    </w:r>
  </w:p>
  <w:p w14:paraId="1C5B8022" w14:textId="77777777" w:rsidR="00312723" w:rsidRPr="00F57CA1" w:rsidRDefault="00312723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24CB7" w14:textId="359E70B1" w:rsidR="00050D5D" w:rsidRDefault="00050D5D" w:rsidP="00050D5D">
    <w:pPr>
      <w:pStyle w:val="Stopka"/>
      <w:jc w:val="center"/>
    </w:pPr>
    <w:r>
      <w:rPr>
        <w:rFonts w:ascii="Cambria" w:hAnsi="Cambria"/>
        <w:noProof/>
      </w:rPr>
      <w:drawing>
        <wp:inline distT="0" distB="0" distL="0" distR="0" wp14:anchorId="1A56153D" wp14:editId="73797DF4">
          <wp:extent cx="5614670" cy="548640"/>
          <wp:effectExtent l="0" t="0" r="5080" b="3810"/>
          <wp:docPr id="18178795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467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0E17E" w14:textId="77777777" w:rsidR="00070400" w:rsidRDefault="00070400">
      <w:r>
        <w:separator/>
      </w:r>
    </w:p>
  </w:footnote>
  <w:footnote w:type="continuationSeparator" w:id="0">
    <w:p w14:paraId="5B042367" w14:textId="77777777" w:rsidR="00070400" w:rsidRDefault="00070400">
      <w:r>
        <w:continuationSeparator/>
      </w:r>
    </w:p>
  </w:footnote>
  <w:footnote w:id="1">
    <w:p w14:paraId="6F9A2FD8" w14:textId="77777777" w:rsidR="001E6C0A" w:rsidRDefault="001E6C0A" w:rsidP="001E6C0A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PZP składają Wykonawcy wspólnie ubiegający się o udzielenie zamówienia oraz działający w formie spółki 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2E025" w14:textId="7F9A1C1A" w:rsidR="00312723" w:rsidRDefault="00312723" w:rsidP="001958C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1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2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60A395B"/>
    <w:multiLevelType w:val="multilevel"/>
    <w:tmpl w:val="238E4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8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9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3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5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6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8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9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70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1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3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4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6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9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1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2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3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4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5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6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7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24D5177"/>
    <w:multiLevelType w:val="multilevel"/>
    <w:tmpl w:val="06845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0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91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2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3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5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6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7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9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100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1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4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5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6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8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9" w15:restartNumberingAfterBreak="0">
    <w:nsid w:val="584C2B50"/>
    <w:multiLevelType w:val="hybridMultilevel"/>
    <w:tmpl w:val="7192863E"/>
    <w:lvl w:ilvl="0" w:tplc="6D388D9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0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1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1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3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4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5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9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0" w15:restartNumberingAfterBreak="0">
    <w:nsid w:val="64C35E67"/>
    <w:multiLevelType w:val="hybridMultilevel"/>
    <w:tmpl w:val="64B259F4"/>
    <w:lvl w:ilvl="0" w:tplc="04150017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2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3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7085B63"/>
    <w:multiLevelType w:val="multilevel"/>
    <w:tmpl w:val="6FB4F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6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7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8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31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32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3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4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6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7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9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0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42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3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4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5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7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964503187">
    <w:abstractNumId w:val="2"/>
  </w:num>
  <w:num w:numId="2" w16cid:durableId="285158504">
    <w:abstractNumId w:val="9"/>
  </w:num>
  <w:num w:numId="3" w16cid:durableId="1184786093">
    <w:abstractNumId w:val="10"/>
  </w:num>
  <w:num w:numId="4" w16cid:durableId="803039508">
    <w:abstractNumId w:val="133"/>
  </w:num>
  <w:num w:numId="5" w16cid:durableId="299068844">
    <w:abstractNumId w:val="110"/>
  </w:num>
  <w:num w:numId="6" w16cid:durableId="1234701351">
    <w:abstractNumId w:val="122"/>
  </w:num>
  <w:num w:numId="7" w16cid:durableId="1251544411">
    <w:abstractNumId w:val="61"/>
  </w:num>
  <w:num w:numId="8" w16cid:durableId="1489176645">
    <w:abstractNumId w:val="90"/>
  </w:num>
  <w:num w:numId="9" w16cid:durableId="1076130961">
    <w:abstractNumId w:val="64"/>
  </w:num>
  <w:num w:numId="10" w16cid:durableId="1033652905">
    <w:abstractNumId w:val="0"/>
  </w:num>
  <w:num w:numId="11" w16cid:durableId="1197498658">
    <w:abstractNumId w:val="93"/>
  </w:num>
  <w:num w:numId="12" w16cid:durableId="1173689948">
    <w:abstractNumId w:val="85"/>
  </w:num>
  <w:num w:numId="13" w16cid:durableId="107350336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71084267">
    <w:abstractNumId w:val="125"/>
    <w:lvlOverride w:ilvl="0">
      <w:startOverride w:val="1"/>
    </w:lvlOverride>
  </w:num>
  <w:num w:numId="15" w16cid:durableId="866530867">
    <w:abstractNumId w:val="112"/>
    <w:lvlOverride w:ilvl="0">
      <w:startOverride w:val="1"/>
    </w:lvlOverride>
  </w:num>
  <w:num w:numId="16" w16cid:durableId="1591430951">
    <w:abstractNumId w:val="89"/>
    <w:lvlOverride w:ilvl="0">
      <w:startOverride w:val="1"/>
    </w:lvlOverride>
  </w:num>
  <w:num w:numId="17" w16cid:durableId="1326320298">
    <w:abstractNumId w:val="112"/>
  </w:num>
  <w:num w:numId="18" w16cid:durableId="559053074">
    <w:abstractNumId w:val="89"/>
  </w:num>
  <w:num w:numId="19" w16cid:durableId="1516916715">
    <w:abstractNumId w:val="58"/>
  </w:num>
  <w:num w:numId="20" w16cid:durableId="1047218686">
    <w:abstractNumId w:val="103"/>
  </w:num>
  <w:num w:numId="21" w16cid:durableId="602149775">
    <w:abstractNumId w:val="41"/>
  </w:num>
  <w:num w:numId="22" w16cid:durableId="334697928">
    <w:abstractNumId w:val="70"/>
  </w:num>
  <w:num w:numId="23" w16cid:durableId="191043394">
    <w:abstractNumId w:val="59"/>
  </w:num>
  <w:num w:numId="24" w16cid:durableId="1588617074">
    <w:abstractNumId w:val="106"/>
  </w:num>
  <w:num w:numId="25" w16cid:durableId="1112549964">
    <w:abstractNumId w:val="127"/>
  </w:num>
  <w:num w:numId="26" w16cid:durableId="94323435">
    <w:abstractNumId w:val="36"/>
  </w:num>
  <w:num w:numId="27" w16cid:durableId="1810511539">
    <w:abstractNumId w:val="96"/>
  </w:num>
  <w:num w:numId="28" w16cid:durableId="1480614729">
    <w:abstractNumId w:val="39"/>
  </w:num>
  <w:num w:numId="29" w16cid:durableId="2086368625">
    <w:abstractNumId w:val="119"/>
  </w:num>
  <w:num w:numId="30" w16cid:durableId="1021663281">
    <w:abstractNumId w:val="108"/>
  </w:num>
  <w:num w:numId="31" w16cid:durableId="681250458">
    <w:abstractNumId w:val="114"/>
  </w:num>
  <w:num w:numId="32" w16cid:durableId="249120136">
    <w:abstractNumId w:val="86"/>
  </w:num>
  <w:num w:numId="33" w16cid:durableId="736585133">
    <w:abstractNumId w:val="79"/>
  </w:num>
  <w:num w:numId="34" w16cid:durableId="1740832785">
    <w:abstractNumId w:val="100"/>
  </w:num>
  <w:num w:numId="35" w16cid:durableId="357201591">
    <w:abstractNumId w:val="72"/>
  </w:num>
  <w:num w:numId="36" w16cid:durableId="2107849691">
    <w:abstractNumId w:val="147"/>
  </w:num>
  <w:num w:numId="37" w16cid:durableId="916062590">
    <w:abstractNumId w:val="78"/>
  </w:num>
  <w:num w:numId="38" w16cid:durableId="2055500244">
    <w:abstractNumId w:val="37"/>
  </w:num>
  <w:num w:numId="39" w16cid:durableId="70465215">
    <w:abstractNumId w:val="138"/>
  </w:num>
  <w:num w:numId="40" w16cid:durableId="507332984">
    <w:abstractNumId w:val="132"/>
  </w:num>
  <w:num w:numId="41" w16cid:durableId="465127019">
    <w:abstractNumId w:val="123"/>
  </w:num>
  <w:num w:numId="42" w16cid:durableId="124322361">
    <w:abstractNumId w:val="49"/>
  </w:num>
  <w:num w:numId="43" w16cid:durableId="1864635611">
    <w:abstractNumId w:val="81"/>
  </w:num>
  <w:num w:numId="44" w16cid:durableId="262995992">
    <w:abstractNumId w:val="56"/>
  </w:num>
  <w:num w:numId="45" w16cid:durableId="564341971">
    <w:abstractNumId w:val="139"/>
  </w:num>
  <w:num w:numId="46" w16cid:durableId="1365516103">
    <w:abstractNumId w:val="8"/>
  </w:num>
  <w:num w:numId="47" w16cid:durableId="1033771721">
    <w:abstractNumId w:val="11"/>
  </w:num>
  <w:num w:numId="48" w16cid:durableId="1856574213">
    <w:abstractNumId w:val="12"/>
  </w:num>
  <w:num w:numId="49" w16cid:durableId="619798166">
    <w:abstractNumId w:val="15"/>
  </w:num>
  <w:num w:numId="50" w16cid:durableId="882060212">
    <w:abstractNumId w:val="18"/>
  </w:num>
  <w:num w:numId="51" w16cid:durableId="1248416013">
    <w:abstractNumId w:val="20"/>
  </w:num>
  <w:num w:numId="52" w16cid:durableId="1980573398">
    <w:abstractNumId w:val="21"/>
  </w:num>
  <w:num w:numId="53" w16cid:durableId="1821071923">
    <w:abstractNumId w:val="24"/>
  </w:num>
  <w:num w:numId="54" w16cid:durableId="1112361321">
    <w:abstractNumId w:val="25"/>
  </w:num>
  <w:num w:numId="55" w16cid:durableId="270362255">
    <w:abstractNumId w:val="26"/>
  </w:num>
  <w:num w:numId="56" w16cid:durableId="1334263128">
    <w:abstractNumId w:val="27"/>
  </w:num>
  <w:num w:numId="57" w16cid:durableId="500894870">
    <w:abstractNumId w:val="28"/>
  </w:num>
  <w:num w:numId="58" w16cid:durableId="1099062558">
    <w:abstractNumId w:val="29"/>
  </w:num>
  <w:num w:numId="59" w16cid:durableId="256989063">
    <w:abstractNumId w:val="30"/>
  </w:num>
  <w:num w:numId="60" w16cid:durableId="410271144">
    <w:abstractNumId w:val="31"/>
  </w:num>
  <w:num w:numId="61" w16cid:durableId="787167179">
    <w:abstractNumId w:val="32"/>
  </w:num>
  <w:num w:numId="62" w16cid:durableId="2015717305">
    <w:abstractNumId w:val="33"/>
  </w:num>
  <w:num w:numId="63" w16cid:durableId="1639918916">
    <w:abstractNumId w:val="34"/>
  </w:num>
  <w:num w:numId="64" w16cid:durableId="759253772">
    <w:abstractNumId w:val="104"/>
  </w:num>
  <w:num w:numId="65" w16cid:durableId="637150150">
    <w:abstractNumId w:val="69"/>
  </w:num>
  <w:num w:numId="66" w16cid:durableId="296883432">
    <w:abstractNumId w:val="73"/>
  </w:num>
  <w:num w:numId="67" w16cid:durableId="1146510125">
    <w:abstractNumId w:val="107"/>
  </w:num>
  <w:num w:numId="68" w16cid:durableId="207568088">
    <w:abstractNumId w:val="47"/>
  </w:num>
  <w:num w:numId="69" w16cid:durableId="106047713">
    <w:abstractNumId w:val="144"/>
  </w:num>
  <w:num w:numId="70" w16cid:durableId="706757077">
    <w:abstractNumId w:val="143"/>
  </w:num>
  <w:num w:numId="71" w16cid:durableId="977298284">
    <w:abstractNumId w:val="91"/>
  </w:num>
  <w:num w:numId="72" w16cid:durableId="869032894">
    <w:abstractNumId w:val="80"/>
  </w:num>
  <w:num w:numId="73" w16cid:durableId="528297042">
    <w:abstractNumId w:val="83"/>
  </w:num>
  <w:num w:numId="74" w16cid:durableId="91360237">
    <w:abstractNumId w:val="66"/>
  </w:num>
  <w:num w:numId="75" w16cid:durableId="819997844">
    <w:abstractNumId w:val="71"/>
  </w:num>
  <w:num w:numId="76" w16cid:durableId="1013916085">
    <w:abstractNumId w:val="118"/>
  </w:num>
  <w:num w:numId="77" w16cid:durableId="1780294522">
    <w:abstractNumId w:val="99"/>
  </w:num>
  <w:num w:numId="78" w16cid:durableId="1140921651">
    <w:abstractNumId w:val="146"/>
  </w:num>
  <w:num w:numId="79" w16cid:durableId="829367294">
    <w:abstractNumId w:val="135"/>
  </w:num>
  <w:num w:numId="80" w16cid:durableId="305472604">
    <w:abstractNumId w:val="111"/>
  </w:num>
  <w:num w:numId="81" w16cid:durableId="833380648">
    <w:abstractNumId w:val="121"/>
  </w:num>
  <w:num w:numId="82" w16cid:durableId="551842443">
    <w:abstractNumId w:val="145"/>
  </w:num>
  <w:num w:numId="83" w16cid:durableId="364983683">
    <w:abstractNumId w:val="82"/>
  </w:num>
  <w:num w:numId="84" w16cid:durableId="1878735140">
    <w:abstractNumId w:val="105"/>
  </w:num>
  <w:num w:numId="85" w16cid:durableId="1156261602">
    <w:abstractNumId w:val="95"/>
  </w:num>
  <w:num w:numId="86" w16cid:durableId="2064790033">
    <w:abstractNumId w:val="94"/>
  </w:num>
  <w:num w:numId="87" w16cid:durableId="555748036">
    <w:abstractNumId w:val="141"/>
  </w:num>
  <w:num w:numId="88" w16cid:durableId="1549217111">
    <w:abstractNumId w:val="55"/>
  </w:num>
  <w:num w:numId="89" w16cid:durableId="1220243868">
    <w:abstractNumId w:val="68"/>
  </w:num>
  <w:num w:numId="90" w16cid:durableId="1294947054">
    <w:abstractNumId w:val="98"/>
  </w:num>
  <w:num w:numId="91" w16cid:durableId="900217075">
    <w:abstractNumId w:val="57"/>
  </w:num>
  <w:num w:numId="92" w16cid:durableId="119882992">
    <w:abstractNumId w:val="75"/>
  </w:num>
  <w:num w:numId="93" w16cid:durableId="136531522">
    <w:abstractNumId w:val="65"/>
  </w:num>
  <w:num w:numId="94" w16cid:durableId="1118332655">
    <w:abstractNumId w:val="40"/>
  </w:num>
  <w:num w:numId="95" w16cid:durableId="1554076374">
    <w:abstractNumId w:val="130"/>
  </w:num>
  <w:num w:numId="96" w16cid:durableId="1353461484">
    <w:abstractNumId w:val="113"/>
  </w:num>
  <w:num w:numId="97" w16cid:durableId="602685542">
    <w:abstractNumId w:val="74"/>
  </w:num>
  <w:num w:numId="98" w16cid:durableId="935284274">
    <w:abstractNumId w:val="60"/>
  </w:num>
  <w:num w:numId="99" w16cid:durableId="105927143">
    <w:abstractNumId w:val="76"/>
  </w:num>
  <w:num w:numId="100" w16cid:durableId="949825844">
    <w:abstractNumId w:val="129"/>
  </w:num>
  <w:num w:numId="101" w16cid:durableId="1422070197">
    <w:abstractNumId w:val="142"/>
  </w:num>
  <w:num w:numId="102" w16cid:durableId="1818303721">
    <w:abstractNumId w:val="126"/>
  </w:num>
  <w:num w:numId="103" w16cid:durableId="1425347751">
    <w:abstractNumId w:val="117"/>
  </w:num>
  <w:num w:numId="104" w16cid:durableId="359430997">
    <w:abstractNumId w:val="92"/>
  </w:num>
  <w:num w:numId="105" w16cid:durableId="814419195">
    <w:abstractNumId w:val="48"/>
  </w:num>
  <w:num w:numId="106" w16cid:durableId="2146850000">
    <w:abstractNumId w:val="115"/>
  </w:num>
  <w:num w:numId="107" w16cid:durableId="939990716">
    <w:abstractNumId w:val="38"/>
  </w:num>
  <w:num w:numId="108" w16cid:durableId="1143156353">
    <w:abstractNumId w:val="52"/>
  </w:num>
  <w:num w:numId="109" w16cid:durableId="513610399">
    <w:abstractNumId w:val="42"/>
  </w:num>
  <w:num w:numId="110" w16cid:durableId="1367175150">
    <w:abstractNumId w:val="140"/>
  </w:num>
  <w:num w:numId="111" w16cid:durableId="2045278909">
    <w:abstractNumId w:val="101"/>
  </w:num>
  <w:num w:numId="112" w16cid:durableId="1583639116">
    <w:abstractNumId w:val="63"/>
  </w:num>
  <w:num w:numId="113" w16cid:durableId="176307593">
    <w:abstractNumId w:val="116"/>
  </w:num>
  <w:num w:numId="114" w16cid:durableId="588270974">
    <w:abstractNumId w:val="131"/>
  </w:num>
  <w:num w:numId="115" w16cid:durableId="273635573">
    <w:abstractNumId w:val="46"/>
  </w:num>
  <w:num w:numId="116" w16cid:durableId="175964438">
    <w:abstractNumId w:val="102"/>
  </w:num>
  <w:num w:numId="117" w16cid:durableId="1901209971">
    <w:abstractNumId w:val="44"/>
  </w:num>
  <w:num w:numId="118" w16cid:durableId="2040277134">
    <w:abstractNumId w:val="136"/>
  </w:num>
  <w:num w:numId="119" w16cid:durableId="1020280883">
    <w:abstractNumId w:val="51"/>
  </w:num>
  <w:num w:numId="120" w16cid:durableId="537357495">
    <w:abstractNumId w:val="1"/>
  </w:num>
  <w:num w:numId="121" w16cid:durableId="1005282931">
    <w:abstractNumId w:val="3"/>
  </w:num>
  <w:num w:numId="122" w16cid:durableId="1286423402">
    <w:abstractNumId w:val="84"/>
  </w:num>
  <w:num w:numId="123" w16cid:durableId="702292608">
    <w:abstractNumId w:val="87"/>
  </w:num>
  <w:num w:numId="124" w16cid:durableId="1530217306">
    <w:abstractNumId w:val="137"/>
  </w:num>
  <w:num w:numId="125" w16cid:durableId="637994915">
    <w:abstractNumId w:val="53"/>
  </w:num>
  <w:num w:numId="126" w16cid:durableId="650212637">
    <w:abstractNumId w:val="43"/>
  </w:num>
  <w:num w:numId="127" w16cid:durableId="1967732957">
    <w:abstractNumId w:val="50"/>
  </w:num>
  <w:num w:numId="128" w16cid:durableId="2071075721">
    <w:abstractNumId w:val="67"/>
  </w:num>
  <w:num w:numId="129" w16cid:durableId="2029794057">
    <w:abstractNumId w:val="45"/>
  </w:num>
  <w:num w:numId="130" w16cid:durableId="1212619674">
    <w:abstractNumId w:val="134"/>
  </w:num>
  <w:num w:numId="131" w16cid:durableId="37360967">
    <w:abstractNumId w:val="128"/>
  </w:num>
  <w:num w:numId="132" w16cid:durableId="1966813677">
    <w:abstractNumId w:val="97"/>
  </w:num>
  <w:num w:numId="133" w16cid:durableId="1605071488">
    <w:abstractNumId w:val="77"/>
  </w:num>
  <w:num w:numId="134" w16cid:durableId="1206066341">
    <w:abstractNumId w:val="120"/>
  </w:num>
  <w:num w:numId="135" w16cid:durableId="1862812773">
    <w:abstractNumId w:val="109"/>
  </w:num>
  <w:num w:numId="136" w16cid:durableId="364673437">
    <w:abstractNumId w:val="124"/>
  </w:num>
  <w:num w:numId="137" w16cid:durableId="505053006">
    <w:abstractNumId w:val="54"/>
  </w:num>
  <w:num w:numId="138" w16cid:durableId="338774359">
    <w:abstractNumId w:val="88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006D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B77"/>
    <w:rsid w:val="00024EED"/>
    <w:rsid w:val="000261AA"/>
    <w:rsid w:val="00026BF5"/>
    <w:rsid w:val="00027803"/>
    <w:rsid w:val="00027C09"/>
    <w:rsid w:val="000308F7"/>
    <w:rsid w:val="00031333"/>
    <w:rsid w:val="00032F05"/>
    <w:rsid w:val="0004046F"/>
    <w:rsid w:val="0004242A"/>
    <w:rsid w:val="00043C5C"/>
    <w:rsid w:val="00044100"/>
    <w:rsid w:val="000445D1"/>
    <w:rsid w:val="00045429"/>
    <w:rsid w:val="00046825"/>
    <w:rsid w:val="00046EBE"/>
    <w:rsid w:val="00047193"/>
    <w:rsid w:val="00047430"/>
    <w:rsid w:val="00050D5D"/>
    <w:rsid w:val="0005216E"/>
    <w:rsid w:val="00052DB5"/>
    <w:rsid w:val="00053ED7"/>
    <w:rsid w:val="000549F2"/>
    <w:rsid w:val="00057230"/>
    <w:rsid w:val="00062D2B"/>
    <w:rsid w:val="00062F7C"/>
    <w:rsid w:val="00063AA5"/>
    <w:rsid w:val="0006486E"/>
    <w:rsid w:val="0006514F"/>
    <w:rsid w:val="00070400"/>
    <w:rsid w:val="000708CE"/>
    <w:rsid w:val="00070FDA"/>
    <w:rsid w:val="000741F9"/>
    <w:rsid w:val="000756BE"/>
    <w:rsid w:val="00080EE9"/>
    <w:rsid w:val="00081839"/>
    <w:rsid w:val="00082197"/>
    <w:rsid w:val="0008241E"/>
    <w:rsid w:val="00084111"/>
    <w:rsid w:val="00084DF2"/>
    <w:rsid w:val="0008603C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476E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49C"/>
    <w:rsid w:val="000D0B9D"/>
    <w:rsid w:val="000D6136"/>
    <w:rsid w:val="000E0A5D"/>
    <w:rsid w:val="000E1C61"/>
    <w:rsid w:val="000E2159"/>
    <w:rsid w:val="000E2DE0"/>
    <w:rsid w:val="000E2ED1"/>
    <w:rsid w:val="000E3C8A"/>
    <w:rsid w:val="000E49FF"/>
    <w:rsid w:val="000E604A"/>
    <w:rsid w:val="000E6766"/>
    <w:rsid w:val="000E6A48"/>
    <w:rsid w:val="000E6FB1"/>
    <w:rsid w:val="000E79B0"/>
    <w:rsid w:val="000F0E8D"/>
    <w:rsid w:val="000F2008"/>
    <w:rsid w:val="000F26D2"/>
    <w:rsid w:val="000F2AE3"/>
    <w:rsid w:val="000F620F"/>
    <w:rsid w:val="000F7C46"/>
    <w:rsid w:val="000F7F11"/>
    <w:rsid w:val="001002DA"/>
    <w:rsid w:val="00102C61"/>
    <w:rsid w:val="00102E72"/>
    <w:rsid w:val="00102F78"/>
    <w:rsid w:val="0010328C"/>
    <w:rsid w:val="00103989"/>
    <w:rsid w:val="00111524"/>
    <w:rsid w:val="00111526"/>
    <w:rsid w:val="00112579"/>
    <w:rsid w:val="00113875"/>
    <w:rsid w:val="00113A41"/>
    <w:rsid w:val="001142C0"/>
    <w:rsid w:val="00115A3E"/>
    <w:rsid w:val="001163A3"/>
    <w:rsid w:val="001209CA"/>
    <w:rsid w:val="00122CD6"/>
    <w:rsid w:val="0012412D"/>
    <w:rsid w:val="00126835"/>
    <w:rsid w:val="00126CFA"/>
    <w:rsid w:val="00127FA0"/>
    <w:rsid w:val="00131A6D"/>
    <w:rsid w:val="0013283A"/>
    <w:rsid w:val="0013283C"/>
    <w:rsid w:val="00134853"/>
    <w:rsid w:val="00134BD2"/>
    <w:rsid w:val="001356FE"/>
    <w:rsid w:val="00135B54"/>
    <w:rsid w:val="001402B5"/>
    <w:rsid w:val="001413E8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6D96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18C3"/>
    <w:rsid w:val="001731B2"/>
    <w:rsid w:val="00174E66"/>
    <w:rsid w:val="00175321"/>
    <w:rsid w:val="0017648E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ABF"/>
    <w:rsid w:val="00193DD8"/>
    <w:rsid w:val="00193EF0"/>
    <w:rsid w:val="0019446E"/>
    <w:rsid w:val="001958CB"/>
    <w:rsid w:val="001961A4"/>
    <w:rsid w:val="001A0545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B7AAC"/>
    <w:rsid w:val="001C0223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E6C0A"/>
    <w:rsid w:val="001F078A"/>
    <w:rsid w:val="001F0DC0"/>
    <w:rsid w:val="001F3EF9"/>
    <w:rsid w:val="001F5A27"/>
    <w:rsid w:val="001F5A7E"/>
    <w:rsid w:val="001F7648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58B"/>
    <w:rsid w:val="00206AE4"/>
    <w:rsid w:val="0020742E"/>
    <w:rsid w:val="00207434"/>
    <w:rsid w:val="0021391B"/>
    <w:rsid w:val="002174DA"/>
    <w:rsid w:val="00220509"/>
    <w:rsid w:val="00220DA4"/>
    <w:rsid w:val="00221481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0BDB"/>
    <w:rsid w:val="00255209"/>
    <w:rsid w:val="00255873"/>
    <w:rsid w:val="00256514"/>
    <w:rsid w:val="002603CC"/>
    <w:rsid w:val="002603DF"/>
    <w:rsid w:val="002625B6"/>
    <w:rsid w:val="002631AA"/>
    <w:rsid w:val="00263AFD"/>
    <w:rsid w:val="00264292"/>
    <w:rsid w:val="00265A17"/>
    <w:rsid w:val="00266972"/>
    <w:rsid w:val="00266FDF"/>
    <w:rsid w:val="00270C59"/>
    <w:rsid w:val="00270C75"/>
    <w:rsid w:val="00271153"/>
    <w:rsid w:val="002722F7"/>
    <w:rsid w:val="002757FA"/>
    <w:rsid w:val="00276A2A"/>
    <w:rsid w:val="00276FC7"/>
    <w:rsid w:val="0027799E"/>
    <w:rsid w:val="00281000"/>
    <w:rsid w:val="00281A20"/>
    <w:rsid w:val="00282010"/>
    <w:rsid w:val="00282553"/>
    <w:rsid w:val="0028272B"/>
    <w:rsid w:val="002840F4"/>
    <w:rsid w:val="0028469E"/>
    <w:rsid w:val="00284BB2"/>
    <w:rsid w:val="002852F9"/>
    <w:rsid w:val="00293F25"/>
    <w:rsid w:val="00295922"/>
    <w:rsid w:val="00295D98"/>
    <w:rsid w:val="00296CF8"/>
    <w:rsid w:val="002978EA"/>
    <w:rsid w:val="002A04B9"/>
    <w:rsid w:val="002A2E2A"/>
    <w:rsid w:val="002A4539"/>
    <w:rsid w:val="002A4F5D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0856"/>
    <w:rsid w:val="002C0911"/>
    <w:rsid w:val="002C3D39"/>
    <w:rsid w:val="002C409C"/>
    <w:rsid w:val="002C41F8"/>
    <w:rsid w:val="002C61DF"/>
    <w:rsid w:val="002C7BBC"/>
    <w:rsid w:val="002D4470"/>
    <w:rsid w:val="002D5979"/>
    <w:rsid w:val="002D642D"/>
    <w:rsid w:val="002D6960"/>
    <w:rsid w:val="002D7D66"/>
    <w:rsid w:val="002E207D"/>
    <w:rsid w:val="002E25CA"/>
    <w:rsid w:val="002E416F"/>
    <w:rsid w:val="002E4FAE"/>
    <w:rsid w:val="002F0124"/>
    <w:rsid w:val="002F0795"/>
    <w:rsid w:val="002F2D9C"/>
    <w:rsid w:val="002F352D"/>
    <w:rsid w:val="002F36C6"/>
    <w:rsid w:val="002F5C0E"/>
    <w:rsid w:val="0030040A"/>
    <w:rsid w:val="00301946"/>
    <w:rsid w:val="00302A58"/>
    <w:rsid w:val="00303560"/>
    <w:rsid w:val="00304FC6"/>
    <w:rsid w:val="003053D1"/>
    <w:rsid w:val="00305924"/>
    <w:rsid w:val="00307D89"/>
    <w:rsid w:val="0031048C"/>
    <w:rsid w:val="00310B30"/>
    <w:rsid w:val="00310DFC"/>
    <w:rsid w:val="00312723"/>
    <w:rsid w:val="00312C12"/>
    <w:rsid w:val="00313403"/>
    <w:rsid w:val="00313DD1"/>
    <w:rsid w:val="003150AF"/>
    <w:rsid w:val="00317EBC"/>
    <w:rsid w:val="00321FF8"/>
    <w:rsid w:val="00322136"/>
    <w:rsid w:val="0032236D"/>
    <w:rsid w:val="003236BF"/>
    <w:rsid w:val="00324656"/>
    <w:rsid w:val="00325C9D"/>
    <w:rsid w:val="003263A9"/>
    <w:rsid w:val="00326A43"/>
    <w:rsid w:val="00327468"/>
    <w:rsid w:val="00327EDC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5478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41A4"/>
    <w:rsid w:val="00375777"/>
    <w:rsid w:val="00375817"/>
    <w:rsid w:val="00377F60"/>
    <w:rsid w:val="00382DDB"/>
    <w:rsid w:val="00384708"/>
    <w:rsid w:val="00385255"/>
    <w:rsid w:val="0038630B"/>
    <w:rsid w:val="0038748A"/>
    <w:rsid w:val="00387771"/>
    <w:rsid w:val="003923AA"/>
    <w:rsid w:val="00394846"/>
    <w:rsid w:val="0039598F"/>
    <w:rsid w:val="003978B4"/>
    <w:rsid w:val="003A188D"/>
    <w:rsid w:val="003A2397"/>
    <w:rsid w:val="003A5319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C7F28"/>
    <w:rsid w:val="003D132E"/>
    <w:rsid w:val="003D141C"/>
    <w:rsid w:val="003D1B28"/>
    <w:rsid w:val="003D1E3B"/>
    <w:rsid w:val="003D2AE5"/>
    <w:rsid w:val="003D3F7B"/>
    <w:rsid w:val="003D6213"/>
    <w:rsid w:val="003D6CB9"/>
    <w:rsid w:val="003E0BAF"/>
    <w:rsid w:val="003E0C22"/>
    <w:rsid w:val="003E17BD"/>
    <w:rsid w:val="003E24CB"/>
    <w:rsid w:val="003E493D"/>
    <w:rsid w:val="003E5A50"/>
    <w:rsid w:val="003E76B5"/>
    <w:rsid w:val="003F2856"/>
    <w:rsid w:val="003F2DB7"/>
    <w:rsid w:val="003F383B"/>
    <w:rsid w:val="003F3CAD"/>
    <w:rsid w:val="003F3D25"/>
    <w:rsid w:val="003F3E54"/>
    <w:rsid w:val="003F508F"/>
    <w:rsid w:val="003F6D3A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0432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794"/>
    <w:rsid w:val="00437E16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304C"/>
    <w:rsid w:val="00454F11"/>
    <w:rsid w:val="00455AFF"/>
    <w:rsid w:val="004564EC"/>
    <w:rsid w:val="0046056B"/>
    <w:rsid w:val="00460C32"/>
    <w:rsid w:val="00460C74"/>
    <w:rsid w:val="00462831"/>
    <w:rsid w:val="004653F9"/>
    <w:rsid w:val="00466CF3"/>
    <w:rsid w:val="0047030B"/>
    <w:rsid w:val="00470ADE"/>
    <w:rsid w:val="00470BAF"/>
    <w:rsid w:val="00471194"/>
    <w:rsid w:val="00471B10"/>
    <w:rsid w:val="00471E07"/>
    <w:rsid w:val="004720A7"/>
    <w:rsid w:val="0047504B"/>
    <w:rsid w:val="00475879"/>
    <w:rsid w:val="004774AC"/>
    <w:rsid w:val="004779A3"/>
    <w:rsid w:val="00477DC7"/>
    <w:rsid w:val="00482159"/>
    <w:rsid w:val="00482BC8"/>
    <w:rsid w:val="004843DA"/>
    <w:rsid w:val="00485FA2"/>
    <w:rsid w:val="00486165"/>
    <w:rsid w:val="00486997"/>
    <w:rsid w:val="004876C0"/>
    <w:rsid w:val="00487923"/>
    <w:rsid w:val="00487B66"/>
    <w:rsid w:val="0049008A"/>
    <w:rsid w:val="004918C6"/>
    <w:rsid w:val="00493FE8"/>
    <w:rsid w:val="00495154"/>
    <w:rsid w:val="004953A2"/>
    <w:rsid w:val="00495F9D"/>
    <w:rsid w:val="00496038"/>
    <w:rsid w:val="004972D5"/>
    <w:rsid w:val="004A1030"/>
    <w:rsid w:val="004A1092"/>
    <w:rsid w:val="004A24E7"/>
    <w:rsid w:val="004A4188"/>
    <w:rsid w:val="004A52AD"/>
    <w:rsid w:val="004A6DB8"/>
    <w:rsid w:val="004A7A64"/>
    <w:rsid w:val="004A7CBC"/>
    <w:rsid w:val="004B2FB6"/>
    <w:rsid w:val="004B31A6"/>
    <w:rsid w:val="004B6DDB"/>
    <w:rsid w:val="004C092F"/>
    <w:rsid w:val="004C099B"/>
    <w:rsid w:val="004C1B87"/>
    <w:rsid w:val="004C4EAD"/>
    <w:rsid w:val="004C5E37"/>
    <w:rsid w:val="004C704E"/>
    <w:rsid w:val="004C7600"/>
    <w:rsid w:val="004C7A3C"/>
    <w:rsid w:val="004D0D94"/>
    <w:rsid w:val="004D1C23"/>
    <w:rsid w:val="004D3716"/>
    <w:rsid w:val="004D491A"/>
    <w:rsid w:val="004D6A0B"/>
    <w:rsid w:val="004D6E5C"/>
    <w:rsid w:val="004D7193"/>
    <w:rsid w:val="004D7227"/>
    <w:rsid w:val="004D74B0"/>
    <w:rsid w:val="004D7AB6"/>
    <w:rsid w:val="004D7CDD"/>
    <w:rsid w:val="004E0C25"/>
    <w:rsid w:val="004E193A"/>
    <w:rsid w:val="004E2145"/>
    <w:rsid w:val="004E21A8"/>
    <w:rsid w:val="004E32A3"/>
    <w:rsid w:val="004E4339"/>
    <w:rsid w:val="004E5479"/>
    <w:rsid w:val="004E5856"/>
    <w:rsid w:val="004E6915"/>
    <w:rsid w:val="004E74E0"/>
    <w:rsid w:val="004F22B9"/>
    <w:rsid w:val="004F34F7"/>
    <w:rsid w:val="004F397E"/>
    <w:rsid w:val="004F5B59"/>
    <w:rsid w:val="004F5F2F"/>
    <w:rsid w:val="004F5FC8"/>
    <w:rsid w:val="004F646B"/>
    <w:rsid w:val="004F6ABC"/>
    <w:rsid w:val="004F7C61"/>
    <w:rsid w:val="00501F7D"/>
    <w:rsid w:val="00502FC3"/>
    <w:rsid w:val="00504B5E"/>
    <w:rsid w:val="00506412"/>
    <w:rsid w:val="00507857"/>
    <w:rsid w:val="00510C12"/>
    <w:rsid w:val="00511815"/>
    <w:rsid w:val="005138EE"/>
    <w:rsid w:val="00514416"/>
    <w:rsid w:val="0051477E"/>
    <w:rsid w:val="00514A3A"/>
    <w:rsid w:val="0051535E"/>
    <w:rsid w:val="00515FF7"/>
    <w:rsid w:val="005168F6"/>
    <w:rsid w:val="00520C64"/>
    <w:rsid w:val="005214A9"/>
    <w:rsid w:val="00521F24"/>
    <w:rsid w:val="00523A00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5BD2"/>
    <w:rsid w:val="00546655"/>
    <w:rsid w:val="005472D4"/>
    <w:rsid w:val="00547430"/>
    <w:rsid w:val="00550555"/>
    <w:rsid w:val="00552F10"/>
    <w:rsid w:val="005534B7"/>
    <w:rsid w:val="00554F11"/>
    <w:rsid w:val="00555363"/>
    <w:rsid w:val="00561994"/>
    <w:rsid w:val="00561CF5"/>
    <w:rsid w:val="00562110"/>
    <w:rsid w:val="00566245"/>
    <w:rsid w:val="0056719D"/>
    <w:rsid w:val="005671C6"/>
    <w:rsid w:val="00571AC3"/>
    <w:rsid w:val="005722A1"/>
    <w:rsid w:val="005728D9"/>
    <w:rsid w:val="005731F7"/>
    <w:rsid w:val="00573C0B"/>
    <w:rsid w:val="00573DE7"/>
    <w:rsid w:val="00574E90"/>
    <w:rsid w:val="005755D5"/>
    <w:rsid w:val="00575715"/>
    <w:rsid w:val="0057603E"/>
    <w:rsid w:val="005833D6"/>
    <w:rsid w:val="00584942"/>
    <w:rsid w:val="00584BA0"/>
    <w:rsid w:val="005901E2"/>
    <w:rsid w:val="00590EA1"/>
    <w:rsid w:val="005915A6"/>
    <w:rsid w:val="00596F86"/>
    <w:rsid w:val="005978CC"/>
    <w:rsid w:val="005A2030"/>
    <w:rsid w:val="005A303C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A83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19F4"/>
    <w:rsid w:val="005E5EEF"/>
    <w:rsid w:val="005E5F85"/>
    <w:rsid w:val="005F0482"/>
    <w:rsid w:val="005F11B7"/>
    <w:rsid w:val="005F18D0"/>
    <w:rsid w:val="005F1E91"/>
    <w:rsid w:val="005F2C5C"/>
    <w:rsid w:val="005F39E4"/>
    <w:rsid w:val="005F3F35"/>
    <w:rsid w:val="005F4EA0"/>
    <w:rsid w:val="005F72E9"/>
    <w:rsid w:val="005F761B"/>
    <w:rsid w:val="00600B7A"/>
    <w:rsid w:val="00602933"/>
    <w:rsid w:val="0060398C"/>
    <w:rsid w:val="006041FD"/>
    <w:rsid w:val="00604310"/>
    <w:rsid w:val="006044A9"/>
    <w:rsid w:val="0060556C"/>
    <w:rsid w:val="006057A3"/>
    <w:rsid w:val="00605E05"/>
    <w:rsid w:val="006102B3"/>
    <w:rsid w:val="00611074"/>
    <w:rsid w:val="00612576"/>
    <w:rsid w:val="00613DAF"/>
    <w:rsid w:val="006145A0"/>
    <w:rsid w:val="00615053"/>
    <w:rsid w:val="0061573A"/>
    <w:rsid w:val="006158B7"/>
    <w:rsid w:val="0061598D"/>
    <w:rsid w:val="00615A09"/>
    <w:rsid w:val="00615BF5"/>
    <w:rsid w:val="00615C24"/>
    <w:rsid w:val="00615DE2"/>
    <w:rsid w:val="00617289"/>
    <w:rsid w:val="00617370"/>
    <w:rsid w:val="00620448"/>
    <w:rsid w:val="00620D4D"/>
    <w:rsid w:val="00621BF3"/>
    <w:rsid w:val="006235B1"/>
    <w:rsid w:val="00624989"/>
    <w:rsid w:val="0062498B"/>
    <w:rsid w:val="00625EC0"/>
    <w:rsid w:val="00627EA4"/>
    <w:rsid w:val="0063078D"/>
    <w:rsid w:val="00633D2F"/>
    <w:rsid w:val="0063483B"/>
    <w:rsid w:val="00634980"/>
    <w:rsid w:val="00636C00"/>
    <w:rsid w:val="00640304"/>
    <w:rsid w:val="00643EBA"/>
    <w:rsid w:val="00644329"/>
    <w:rsid w:val="006474C3"/>
    <w:rsid w:val="006544C9"/>
    <w:rsid w:val="0065644F"/>
    <w:rsid w:val="00662F1B"/>
    <w:rsid w:val="00663C1A"/>
    <w:rsid w:val="00664B67"/>
    <w:rsid w:val="0066543D"/>
    <w:rsid w:val="00670D42"/>
    <w:rsid w:val="00671403"/>
    <w:rsid w:val="00672B21"/>
    <w:rsid w:val="006736F7"/>
    <w:rsid w:val="006753D1"/>
    <w:rsid w:val="00676705"/>
    <w:rsid w:val="006774DF"/>
    <w:rsid w:val="00680460"/>
    <w:rsid w:val="00680AFD"/>
    <w:rsid w:val="006828FB"/>
    <w:rsid w:val="0068329E"/>
    <w:rsid w:val="00684308"/>
    <w:rsid w:val="00684A2F"/>
    <w:rsid w:val="0068697B"/>
    <w:rsid w:val="0068716D"/>
    <w:rsid w:val="00687E33"/>
    <w:rsid w:val="006907AB"/>
    <w:rsid w:val="006912DE"/>
    <w:rsid w:val="00691431"/>
    <w:rsid w:val="00691E0F"/>
    <w:rsid w:val="00692173"/>
    <w:rsid w:val="00692B10"/>
    <w:rsid w:val="006930C3"/>
    <w:rsid w:val="006940D9"/>
    <w:rsid w:val="0069476D"/>
    <w:rsid w:val="006963E7"/>
    <w:rsid w:val="00696978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A56"/>
    <w:rsid w:val="006B32AB"/>
    <w:rsid w:val="006B34A1"/>
    <w:rsid w:val="006B47FD"/>
    <w:rsid w:val="006B4933"/>
    <w:rsid w:val="006B543D"/>
    <w:rsid w:val="006B6366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108"/>
    <w:rsid w:val="006D3AA7"/>
    <w:rsid w:val="006D3FD1"/>
    <w:rsid w:val="006D4AEE"/>
    <w:rsid w:val="006D5B26"/>
    <w:rsid w:val="006D6FEF"/>
    <w:rsid w:val="006D706C"/>
    <w:rsid w:val="006E00B9"/>
    <w:rsid w:val="006E147D"/>
    <w:rsid w:val="006E298C"/>
    <w:rsid w:val="006E42D8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AA"/>
    <w:rsid w:val="007032EF"/>
    <w:rsid w:val="007052AF"/>
    <w:rsid w:val="00706E45"/>
    <w:rsid w:val="00712B9D"/>
    <w:rsid w:val="00714053"/>
    <w:rsid w:val="00714513"/>
    <w:rsid w:val="00715FD0"/>
    <w:rsid w:val="007203E1"/>
    <w:rsid w:val="00721626"/>
    <w:rsid w:val="007217B2"/>
    <w:rsid w:val="007218A9"/>
    <w:rsid w:val="00722046"/>
    <w:rsid w:val="007221AB"/>
    <w:rsid w:val="00722415"/>
    <w:rsid w:val="00723C7F"/>
    <w:rsid w:val="00724122"/>
    <w:rsid w:val="00724296"/>
    <w:rsid w:val="007247A1"/>
    <w:rsid w:val="00725C30"/>
    <w:rsid w:val="007307DB"/>
    <w:rsid w:val="00730C1C"/>
    <w:rsid w:val="0073244D"/>
    <w:rsid w:val="00732F6C"/>
    <w:rsid w:val="00733E35"/>
    <w:rsid w:val="007413CC"/>
    <w:rsid w:val="007441CA"/>
    <w:rsid w:val="007500B3"/>
    <w:rsid w:val="00750438"/>
    <w:rsid w:val="0075068C"/>
    <w:rsid w:val="00751047"/>
    <w:rsid w:val="0075113B"/>
    <w:rsid w:val="00751894"/>
    <w:rsid w:val="00751E51"/>
    <w:rsid w:val="007534A8"/>
    <w:rsid w:val="007539CA"/>
    <w:rsid w:val="00754C09"/>
    <w:rsid w:val="00755229"/>
    <w:rsid w:val="0075571C"/>
    <w:rsid w:val="00755CB5"/>
    <w:rsid w:val="007563BF"/>
    <w:rsid w:val="00760562"/>
    <w:rsid w:val="007611F4"/>
    <w:rsid w:val="00763044"/>
    <w:rsid w:val="007631C7"/>
    <w:rsid w:val="007645FC"/>
    <w:rsid w:val="007652FB"/>
    <w:rsid w:val="0076574C"/>
    <w:rsid w:val="00766A10"/>
    <w:rsid w:val="00770D9C"/>
    <w:rsid w:val="00771232"/>
    <w:rsid w:val="00771400"/>
    <w:rsid w:val="00771E88"/>
    <w:rsid w:val="007731AD"/>
    <w:rsid w:val="007741B1"/>
    <w:rsid w:val="007757F6"/>
    <w:rsid w:val="00775EDD"/>
    <w:rsid w:val="00776763"/>
    <w:rsid w:val="00776F82"/>
    <w:rsid w:val="007816DE"/>
    <w:rsid w:val="00782E08"/>
    <w:rsid w:val="00783B4E"/>
    <w:rsid w:val="00784104"/>
    <w:rsid w:val="00784147"/>
    <w:rsid w:val="00784A2F"/>
    <w:rsid w:val="00787307"/>
    <w:rsid w:val="00787A89"/>
    <w:rsid w:val="00790428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3777"/>
    <w:rsid w:val="007B5B46"/>
    <w:rsid w:val="007B6BB1"/>
    <w:rsid w:val="007B7C22"/>
    <w:rsid w:val="007C1250"/>
    <w:rsid w:val="007C25CB"/>
    <w:rsid w:val="007C2A98"/>
    <w:rsid w:val="007C3483"/>
    <w:rsid w:val="007C3B7B"/>
    <w:rsid w:val="007C5185"/>
    <w:rsid w:val="007C6B51"/>
    <w:rsid w:val="007C7122"/>
    <w:rsid w:val="007C7D78"/>
    <w:rsid w:val="007D02B6"/>
    <w:rsid w:val="007D0940"/>
    <w:rsid w:val="007D1905"/>
    <w:rsid w:val="007D383F"/>
    <w:rsid w:val="007D3991"/>
    <w:rsid w:val="007D4130"/>
    <w:rsid w:val="007D5E4F"/>
    <w:rsid w:val="007D6D24"/>
    <w:rsid w:val="007E5164"/>
    <w:rsid w:val="007F22A1"/>
    <w:rsid w:val="007F2E0A"/>
    <w:rsid w:val="007F53B8"/>
    <w:rsid w:val="007F53F1"/>
    <w:rsid w:val="007F577F"/>
    <w:rsid w:val="007F57E1"/>
    <w:rsid w:val="007F5824"/>
    <w:rsid w:val="00800FFA"/>
    <w:rsid w:val="00802D60"/>
    <w:rsid w:val="00803DEC"/>
    <w:rsid w:val="00804805"/>
    <w:rsid w:val="00805A81"/>
    <w:rsid w:val="0080669F"/>
    <w:rsid w:val="00806FD6"/>
    <w:rsid w:val="0081039D"/>
    <w:rsid w:val="00812D81"/>
    <w:rsid w:val="008131BD"/>
    <w:rsid w:val="00814BFD"/>
    <w:rsid w:val="00815A95"/>
    <w:rsid w:val="00815C51"/>
    <w:rsid w:val="00815EE0"/>
    <w:rsid w:val="0082001F"/>
    <w:rsid w:val="008208F5"/>
    <w:rsid w:val="00821399"/>
    <w:rsid w:val="008239FA"/>
    <w:rsid w:val="00824406"/>
    <w:rsid w:val="0082516F"/>
    <w:rsid w:val="008306E7"/>
    <w:rsid w:val="00831653"/>
    <w:rsid w:val="00831EBC"/>
    <w:rsid w:val="00833FC6"/>
    <w:rsid w:val="008341A6"/>
    <w:rsid w:val="008341AA"/>
    <w:rsid w:val="00834F95"/>
    <w:rsid w:val="00835433"/>
    <w:rsid w:val="00835796"/>
    <w:rsid w:val="008360DC"/>
    <w:rsid w:val="008360F2"/>
    <w:rsid w:val="0083746F"/>
    <w:rsid w:val="0084315D"/>
    <w:rsid w:val="00843318"/>
    <w:rsid w:val="00852D07"/>
    <w:rsid w:val="00854750"/>
    <w:rsid w:val="008556B5"/>
    <w:rsid w:val="00855995"/>
    <w:rsid w:val="00861DC8"/>
    <w:rsid w:val="0086454D"/>
    <w:rsid w:val="00865AFD"/>
    <w:rsid w:val="00866222"/>
    <w:rsid w:val="00866814"/>
    <w:rsid w:val="008669EA"/>
    <w:rsid w:val="00866F26"/>
    <w:rsid w:val="00867957"/>
    <w:rsid w:val="00870084"/>
    <w:rsid w:val="008701D5"/>
    <w:rsid w:val="0087114C"/>
    <w:rsid w:val="00872553"/>
    <w:rsid w:val="00873BBB"/>
    <w:rsid w:val="00875FDC"/>
    <w:rsid w:val="00876679"/>
    <w:rsid w:val="008766E1"/>
    <w:rsid w:val="00876828"/>
    <w:rsid w:val="00876C6D"/>
    <w:rsid w:val="008808FD"/>
    <w:rsid w:val="0088095E"/>
    <w:rsid w:val="0088437A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1B39"/>
    <w:rsid w:val="008A5255"/>
    <w:rsid w:val="008B11C0"/>
    <w:rsid w:val="008B1785"/>
    <w:rsid w:val="008B3F9E"/>
    <w:rsid w:val="008B4129"/>
    <w:rsid w:val="008B5535"/>
    <w:rsid w:val="008B59EA"/>
    <w:rsid w:val="008B6A40"/>
    <w:rsid w:val="008B6A8D"/>
    <w:rsid w:val="008B7A0D"/>
    <w:rsid w:val="008B7D6B"/>
    <w:rsid w:val="008C0697"/>
    <w:rsid w:val="008C12CF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041E3"/>
    <w:rsid w:val="00911E5C"/>
    <w:rsid w:val="00912787"/>
    <w:rsid w:val="00912C8F"/>
    <w:rsid w:val="009132F0"/>
    <w:rsid w:val="00914294"/>
    <w:rsid w:val="00914FD7"/>
    <w:rsid w:val="009154EB"/>
    <w:rsid w:val="00916821"/>
    <w:rsid w:val="00916F0F"/>
    <w:rsid w:val="0091720D"/>
    <w:rsid w:val="0091770A"/>
    <w:rsid w:val="00922275"/>
    <w:rsid w:val="0092247B"/>
    <w:rsid w:val="00922622"/>
    <w:rsid w:val="009228BB"/>
    <w:rsid w:val="009234C8"/>
    <w:rsid w:val="00925D1D"/>
    <w:rsid w:val="00927712"/>
    <w:rsid w:val="00931D0C"/>
    <w:rsid w:val="00932718"/>
    <w:rsid w:val="009341FF"/>
    <w:rsid w:val="009362E0"/>
    <w:rsid w:val="00936461"/>
    <w:rsid w:val="00936D5C"/>
    <w:rsid w:val="00936F8D"/>
    <w:rsid w:val="00940A51"/>
    <w:rsid w:val="00941FF3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1BBA"/>
    <w:rsid w:val="00961BE6"/>
    <w:rsid w:val="0096289B"/>
    <w:rsid w:val="0096413A"/>
    <w:rsid w:val="00964B4B"/>
    <w:rsid w:val="00965592"/>
    <w:rsid w:val="0096622E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86D66"/>
    <w:rsid w:val="00991790"/>
    <w:rsid w:val="00993368"/>
    <w:rsid w:val="00993C11"/>
    <w:rsid w:val="0099405A"/>
    <w:rsid w:val="0099465E"/>
    <w:rsid w:val="009A217D"/>
    <w:rsid w:val="009A2364"/>
    <w:rsid w:val="009A42CB"/>
    <w:rsid w:val="009A69DA"/>
    <w:rsid w:val="009B2886"/>
    <w:rsid w:val="009B2F6B"/>
    <w:rsid w:val="009B3A35"/>
    <w:rsid w:val="009B4FC0"/>
    <w:rsid w:val="009B52FC"/>
    <w:rsid w:val="009B5C08"/>
    <w:rsid w:val="009C08E7"/>
    <w:rsid w:val="009C0CCC"/>
    <w:rsid w:val="009C14D4"/>
    <w:rsid w:val="009C4D4C"/>
    <w:rsid w:val="009C63FD"/>
    <w:rsid w:val="009C6C75"/>
    <w:rsid w:val="009C7576"/>
    <w:rsid w:val="009C7CDF"/>
    <w:rsid w:val="009D25DD"/>
    <w:rsid w:val="009D39D0"/>
    <w:rsid w:val="009D3A68"/>
    <w:rsid w:val="009D3ED5"/>
    <w:rsid w:val="009D5D60"/>
    <w:rsid w:val="009D5E96"/>
    <w:rsid w:val="009D5FE4"/>
    <w:rsid w:val="009D7FED"/>
    <w:rsid w:val="009E08E3"/>
    <w:rsid w:val="009E6DDA"/>
    <w:rsid w:val="009F0CB1"/>
    <w:rsid w:val="009F10C3"/>
    <w:rsid w:val="009F28DE"/>
    <w:rsid w:val="009F39F1"/>
    <w:rsid w:val="009F4D35"/>
    <w:rsid w:val="009F54FC"/>
    <w:rsid w:val="009F6B26"/>
    <w:rsid w:val="00A0492F"/>
    <w:rsid w:val="00A05268"/>
    <w:rsid w:val="00A0743B"/>
    <w:rsid w:val="00A07B06"/>
    <w:rsid w:val="00A12108"/>
    <w:rsid w:val="00A122FF"/>
    <w:rsid w:val="00A1707E"/>
    <w:rsid w:val="00A17459"/>
    <w:rsid w:val="00A22732"/>
    <w:rsid w:val="00A249A3"/>
    <w:rsid w:val="00A26643"/>
    <w:rsid w:val="00A27A43"/>
    <w:rsid w:val="00A31726"/>
    <w:rsid w:val="00A32918"/>
    <w:rsid w:val="00A34387"/>
    <w:rsid w:val="00A3447F"/>
    <w:rsid w:val="00A352B5"/>
    <w:rsid w:val="00A3555F"/>
    <w:rsid w:val="00A36DA6"/>
    <w:rsid w:val="00A42592"/>
    <w:rsid w:val="00A43531"/>
    <w:rsid w:val="00A43AE0"/>
    <w:rsid w:val="00A44C49"/>
    <w:rsid w:val="00A46063"/>
    <w:rsid w:val="00A461F5"/>
    <w:rsid w:val="00A475FF"/>
    <w:rsid w:val="00A54999"/>
    <w:rsid w:val="00A54C7F"/>
    <w:rsid w:val="00A56DDA"/>
    <w:rsid w:val="00A57214"/>
    <w:rsid w:val="00A60DDD"/>
    <w:rsid w:val="00A618ED"/>
    <w:rsid w:val="00A621E1"/>
    <w:rsid w:val="00A622BA"/>
    <w:rsid w:val="00A63E1F"/>
    <w:rsid w:val="00A6492A"/>
    <w:rsid w:val="00A64A80"/>
    <w:rsid w:val="00A661B8"/>
    <w:rsid w:val="00A7092B"/>
    <w:rsid w:val="00A70EB7"/>
    <w:rsid w:val="00A71513"/>
    <w:rsid w:val="00A7179A"/>
    <w:rsid w:val="00A72D0E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071"/>
    <w:rsid w:val="00A9561C"/>
    <w:rsid w:val="00A95D2D"/>
    <w:rsid w:val="00AA3E41"/>
    <w:rsid w:val="00AA4669"/>
    <w:rsid w:val="00AA5021"/>
    <w:rsid w:val="00AB05FA"/>
    <w:rsid w:val="00AB0C55"/>
    <w:rsid w:val="00AB1013"/>
    <w:rsid w:val="00AB47F1"/>
    <w:rsid w:val="00AB62C4"/>
    <w:rsid w:val="00AB75E4"/>
    <w:rsid w:val="00AB7DE9"/>
    <w:rsid w:val="00AC1693"/>
    <w:rsid w:val="00AC1872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03D3"/>
    <w:rsid w:val="00AE2C3D"/>
    <w:rsid w:val="00AE335D"/>
    <w:rsid w:val="00AE3A53"/>
    <w:rsid w:val="00AE4F77"/>
    <w:rsid w:val="00AE56CB"/>
    <w:rsid w:val="00AE5F9F"/>
    <w:rsid w:val="00AE6AB5"/>
    <w:rsid w:val="00AE6F4D"/>
    <w:rsid w:val="00AF0D13"/>
    <w:rsid w:val="00AF1519"/>
    <w:rsid w:val="00AF23AB"/>
    <w:rsid w:val="00AF272F"/>
    <w:rsid w:val="00AF29F6"/>
    <w:rsid w:val="00AF3E3B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49A7"/>
    <w:rsid w:val="00B17CCD"/>
    <w:rsid w:val="00B21AA3"/>
    <w:rsid w:val="00B221B2"/>
    <w:rsid w:val="00B232B4"/>
    <w:rsid w:val="00B232CB"/>
    <w:rsid w:val="00B24DFA"/>
    <w:rsid w:val="00B259EC"/>
    <w:rsid w:val="00B2696A"/>
    <w:rsid w:val="00B270AC"/>
    <w:rsid w:val="00B3034B"/>
    <w:rsid w:val="00B30B7A"/>
    <w:rsid w:val="00B31369"/>
    <w:rsid w:val="00B331F5"/>
    <w:rsid w:val="00B33422"/>
    <w:rsid w:val="00B341B9"/>
    <w:rsid w:val="00B36B8D"/>
    <w:rsid w:val="00B37341"/>
    <w:rsid w:val="00B37B1E"/>
    <w:rsid w:val="00B40316"/>
    <w:rsid w:val="00B440DF"/>
    <w:rsid w:val="00B44177"/>
    <w:rsid w:val="00B44276"/>
    <w:rsid w:val="00B4645F"/>
    <w:rsid w:val="00B5048D"/>
    <w:rsid w:val="00B50BC7"/>
    <w:rsid w:val="00B51EEA"/>
    <w:rsid w:val="00B53DBB"/>
    <w:rsid w:val="00B545F4"/>
    <w:rsid w:val="00B60043"/>
    <w:rsid w:val="00B60066"/>
    <w:rsid w:val="00B6221F"/>
    <w:rsid w:val="00B626C7"/>
    <w:rsid w:val="00B627D7"/>
    <w:rsid w:val="00B641C4"/>
    <w:rsid w:val="00B6495A"/>
    <w:rsid w:val="00B64CF3"/>
    <w:rsid w:val="00B66226"/>
    <w:rsid w:val="00B676D3"/>
    <w:rsid w:val="00B712C5"/>
    <w:rsid w:val="00B7184D"/>
    <w:rsid w:val="00B730A1"/>
    <w:rsid w:val="00B73F4D"/>
    <w:rsid w:val="00B74957"/>
    <w:rsid w:val="00B75185"/>
    <w:rsid w:val="00B76BE6"/>
    <w:rsid w:val="00B810F9"/>
    <w:rsid w:val="00B81E97"/>
    <w:rsid w:val="00B83303"/>
    <w:rsid w:val="00B83A11"/>
    <w:rsid w:val="00B84683"/>
    <w:rsid w:val="00B84A9F"/>
    <w:rsid w:val="00B91AE8"/>
    <w:rsid w:val="00B91B38"/>
    <w:rsid w:val="00B931CF"/>
    <w:rsid w:val="00B94484"/>
    <w:rsid w:val="00B94F29"/>
    <w:rsid w:val="00B977AC"/>
    <w:rsid w:val="00BA00AF"/>
    <w:rsid w:val="00BA0D37"/>
    <w:rsid w:val="00BA10AC"/>
    <w:rsid w:val="00BA1C8E"/>
    <w:rsid w:val="00BA2A1B"/>
    <w:rsid w:val="00BA301C"/>
    <w:rsid w:val="00BA44C8"/>
    <w:rsid w:val="00BA577B"/>
    <w:rsid w:val="00BA6086"/>
    <w:rsid w:val="00BB0327"/>
    <w:rsid w:val="00BB13A6"/>
    <w:rsid w:val="00BB2403"/>
    <w:rsid w:val="00BB3924"/>
    <w:rsid w:val="00BB3DF4"/>
    <w:rsid w:val="00BB4E59"/>
    <w:rsid w:val="00BB4FC0"/>
    <w:rsid w:val="00BB5079"/>
    <w:rsid w:val="00BB7ACB"/>
    <w:rsid w:val="00BB7BE5"/>
    <w:rsid w:val="00BC02F7"/>
    <w:rsid w:val="00BC0FFF"/>
    <w:rsid w:val="00BC1204"/>
    <w:rsid w:val="00BC1EAD"/>
    <w:rsid w:val="00BC478E"/>
    <w:rsid w:val="00BC7C74"/>
    <w:rsid w:val="00BD0E36"/>
    <w:rsid w:val="00BD37AF"/>
    <w:rsid w:val="00BD3A3C"/>
    <w:rsid w:val="00BD3FF4"/>
    <w:rsid w:val="00BD41DC"/>
    <w:rsid w:val="00BD44E7"/>
    <w:rsid w:val="00BD57CD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B48"/>
    <w:rsid w:val="00BF7C5C"/>
    <w:rsid w:val="00C00488"/>
    <w:rsid w:val="00C0253D"/>
    <w:rsid w:val="00C05792"/>
    <w:rsid w:val="00C0625C"/>
    <w:rsid w:val="00C062FD"/>
    <w:rsid w:val="00C0720A"/>
    <w:rsid w:val="00C106E4"/>
    <w:rsid w:val="00C123F8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D5F"/>
    <w:rsid w:val="00C35E3C"/>
    <w:rsid w:val="00C37E5A"/>
    <w:rsid w:val="00C40BFA"/>
    <w:rsid w:val="00C410E1"/>
    <w:rsid w:val="00C42940"/>
    <w:rsid w:val="00C45B59"/>
    <w:rsid w:val="00C460A7"/>
    <w:rsid w:val="00C46CAC"/>
    <w:rsid w:val="00C46FF0"/>
    <w:rsid w:val="00C47314"/>
    <w:rsid w:val="00C500D3"/>
    <w:rsid w:val="00C50349"/>
    <w:rsid w:val="00C50616"/>
    <w:rsid w:val="00C509FA"/>
    <w:rsid w:val="00C5101E"/>
    <w:rsid w:val="00C5514C"/>
    <w:rsid w:val="00C57295"/>
    <w:rsid w:val="00C60694"/>
    <w:rsid w:val="00C61328"/>
    <w:rsid w:val="00C620D4"/>
    <w:rsid w:val="00C6271F"/>
    <w:rsid w:val="00C633A7"/>
    <w:rsid w:val="00C653D2"/>
    <w:rsid w:val="00C70662"/>
    <w:rsid w:val="00C711FB"/>
    <w:rsid w:val="00C716E9"/>
    <w:rsid w:val="00C71A1D"/>
    <w:rsid w:val="00C71BCD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8B4"/>
    <w:rsid w:val="00C84AA9"/>
    <w:rsid w:val="00C85B26"/>
    <w:rsid w:val="00C93C32"/>
    <w:rsid w:val="00C93D58"/>
    <w:rsid w:val="00C943F4"/>
    <w:rsid w:val="00C947C9"/>
    <w:rsid w:val="00C95132"/>
    <w:rsid w:val="00C95287"/>
    <w:rsid w:val="00C9665D"/>
    <w:rsid w:val="00C97A3C"/>
    <w:rsid w:val="00C97B8A"/>
    <w:rsid w:val="00CA0C66"/>
    <w:rsid w:val="00CA1768"/>
    <w:rsid w:val="00CA326A"/>
    <w:rsid w:val="00CA582F"/>
    <w:rsid w:val="00CA5A67"/>
    <w:rsid w:val="00CB0115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C73CC"/>
    <w:rsid w:val="00CD1033"/>
    <w:rsid w:val="00CD1651"/>
    <w:rsid w:val="00CD1FB7"/>
    <w:rsid w:val="00CD3130"/>
    <w:rsid w:val="00CD46EE"/>
    <w:rsid w:val="00CD487F"/>
    <w:rsid w:val="00CD4F21"/>
    <w:rsid w:val="00CD592B"/>
    <w:rsid w:val="00CD64F6"/>
    <w:rsid w:val="00CD65EF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07BAF"/>
    <w:rsid w:val="00D10335"/>
    <w:rsid w:val="00D10384"/>
    <w:rsid w:val="00D11176"/>
    <w:rsid w:val="00D111ED"/>
    <w:rsid w:val="00D13DF0"/>
    <w:rsid w:val="00D14A42"/>
    <w:rsid w:val="00D15E08"/>
    <w:rsid w:val="00D1619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525B"/>
    <w:rsid w:val="00D361A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26A"/>
    <w:rsid w:val="00D66774"/>
    <w:rsid w:val="00D70852"/>
    <w:rsid w:val="00D70A6E"/>
    <w:rsid w:val="00D74124"/>
    <w:rsid w:val="00D74DD7"/>
    <w:rsid w:val="00D74E29"/>
    <w:rsid w:val="00D750C8"/>
    <w:rsid w:val="00D761E3"/>
    <w:rsid w:val="00D76588"/>
    <w:rsid w:val="00D77831"/>
    <w:rsid w:val="00D77903"/>
    <w:rsid w:val="00D806FD"/>
    <w:rsid w:val="00D8130E"/>
    <w:rsid w:val="00D83357"/>
    <w:rsid w:val="00D8343D"/>
    <w:rsid w:val="00D835C0"/>
    <w:rsid w:val="00D83DDD"/>
    <w:rsid w:val="00D84055"/>
    <w:rsid w:val="00D84AC8"/>
    <w:rsid w:val="00D84AD3"/>
    <w:rsid w:val="00D861F0"/>
    <w:rsid w:val="00D9243B"/>
    <w:rsid w:val="00D92B14"/>
    <w:rsid w:val="00D96055"/>
    <w:rsid w:val="00D96521"/>
    <w:rsid w:val="00D96757"/>
    <w:rsid w:val="00DA0B16"/>
    <w:rsid w:val="00DA184F"/>
    <w:rsid w:val="00DA2974"/>
    <w:rsid w:val="00DA3F3B"/>
    <w:rsid w:val="00DA433C"/>
    <w:rsid w:val="00DA4783"/>
    <w:rsid w:val="00DA572B"/>
    <w:rsid w:val="00DA7204"/>
    <w:rsid w:val="00DA76AA"/>
    <w:rsid w:val="00DB066E"/>
    <w:rsid w:val="00DB11D9"/>
    <w:rsid w:val="00DB2E89"/>
    <w:rsid w:val="00DB2F10"/>
    <w:rsid w:val="00DB50D3"/>
    <w:rsid w:val="00DB55B1"/>
    <w:rsid w:val="00DB5952"/>
    <w:rsid w:val="00DB69A4"/>
    <w:rsid w:val="00DB7C7E"/>
    <w:rsid w:val="00DC1316"/>
    <w:rsid w:val="00DC2D54"/>
    <w:rsid w:val="00DC30C7"/>
    <w:rsid w:val="00DC50C5"/>
    <w:rsid w:val="00DC7B7D"/>
    <w:rsid w:val="00DD0092"/>
    <w:rsid w:val="00DD1DE8"/>
    <w:rsid w:val="00DD255C"/>
    <w:rsid w:val="00DD2583"/>
    <w:rsid w:val="00DD29F5"/>
    <w:rsid w:val="00DD35ED"/>
    <w:rsid w:val="00DD5C7A"/>
    <w:rsid w:val="00DD7B2E"/>
    <w:rsid w:val="00DD7F89"/>
    <w:rsid w:val="00DE0F61"/>
    <w:rsid w:val="00DE17D3"/>
    <w:rsid w:val="00DE1A79"/>
    <w:rsid w:val="00DE21BC"/>
    <w:rsid w:val="00DE3ADD"/>
    <w:rsid w:val="00DE5489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1EA6"/>
    <w:rsid w:val="00E02E5E"/>
    <w:rsid w:val="00E036D1"/>
    <w:rsid w:val="00E05DEA"/>
    <w:rsid w:val="00E06572"/>
    <w:rsid w:val="00E06B7C"/>
    <w:rsid w:val="00E07216"/>
    <w:rsid w:val="00E07860"/>
    <w:rsid w:val="00E104DB"/>
    <w:rsid w:val="00E10CE2"/>
    <w:rsid w:val="00E13560"/>
    <w:rsid w:val="00E137EF"/>
    <w:rsid w:val="00E13D34"/>
    <w:rsid w:val="00E13EAE"/>
    <w:rsid w:val="00E155CE"/>
    <w:rsid w:val="00E21968"/>
    <w:rsid w:val="00E21D84"/>
    <w:rsid w:val="00E23E4F"/>
    <w:rsid w:val="00E24DEA"/>
    <w:rsid w:val="00E25959"/>
    <w:rsid w:val="00E261B0"/>
    <w:rsid w:val="00E26811"/>
    <w:rsid w:val="00E26E7D"/>
    <w:rsid w:val="00E30678"/>
    <w:rsid w:val="00E308B0"/>
    <w:rsid w:val="00E314EE"/>
    <w:rsid w:val="00E334F0"/>
    <w:rsid w:val="00E35CC2"/>
    <w:rsid w:val="00E40D27"/>
    <w:rsid w:val="00E4183B"/>
    <w:rsid w:val="00E420BF"/>
    <w:rsid w:val="00E432FA"/>
    <w:rsid w:val="00E436A9"/>
    <w:rsid w:val="00E43708"/>
    <w:rsid w:val="00E44A03"/>
    <w:rsid w:val="00E46E9B"/>
    <w:rsid w:val="00E50F78"/>
    <w:rsid w:val="00E51F4C"/>
    <w:rsid w:val="00E5288B"/>
    <w:rsid w:val="00E53ED8"/>
    <w:rsid w:val="00E53FB7"/>
    <w:rsid w:val="00E54205"/>
    <w:rsid w:val="00E54C78"/>
    <w:rsid w:val="00E55FDB"/>
    <w:rsid w:val="00E60E87"/>
    <w:rsid w:val="00E610EA"/>
    <w:rsid w:val="00E61347"/>
    <w:rsid w:val="00E62BDB"/>
    <w:rsid w:val="00E64941"/>
    <w:rsid w:val="00E64C70"/>
    <w:rsid w:val="00E7084A"/>
    <w:rsid w:val="00E7097B"/>
    <w:rsid w:val="00E7112A"/>
    <w:rsid w:val="00E7280A"/>
    <w:rsid w:val="00E73BCC"/>
    <w:rsid w:val="00E73E08"/>
    <w:rsid w:val="00E76094"/>
    <w:rsid w:val="00E80268"/>
    <w:rsid w:val="00E80449"/>
    <w:rsid w:val="00E8295C"/>
    <w:rsid w:val="00E82BAC"/>
    <w:rsid w:val="00E83713"/>
    <w:rsid w:val="00E83CE6"/>
    <w:rsid w:val="00E83D7B"/>
    <w:rsid w:val="00E84281"/>
    <w:rsid w:val="00E84CE6"/>
    <w:rsid w:val="00E85DA8"/>
    <w:rsid w:val="00E85DBE"/>
    <w:rsid w:val="00E85E46"/>
    <w:rsid w:val="00E860AE"/>
    <w:rsid w:val="00E87A9C"/>
    <w:rsid w:val="00E909C9"/>
    <w:rsid w:val="00E917AA"/>
    <w:rsid w:val="00E924DD"/>
    <w:rsid w:val="00E92506"/>
    <w:rsid w:val="00E94389"/>
    <w:rsid w:val="00E94D4E"/>
    <w:rsid w:val="00E965F0"/>
    <w:rsid w:val="00EA3623"/>
    <w:rsid w:val="00EA45E8"/>
    <w:rsid w:val="00EA5703"/>
    <w:rsid w:val="00EA7261"/>
    <w:rsid w:val="00EB0D2D"/>
    <w:rsid w:val="00EB1024"/>
    <w:rsid w:val="00EB1FD5"/>
    <w:rsid w:val="00EB2205"/>
    <w:rsid w:val="00EB491F"/>
    <w:rsid w:val="00EB5DE3"/>
    <w:rsid w:val="00EB630C"/>
    <w:rsid w:val="00EB7616"/>
    <w:rsid w:val="00EC3830"/>
    <w:rsid w:val="00EC5F56"/>
    <w:rsid w:val="00EC643A"/>
    <w:rsid w:val="00ED1BF4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3374"/>
    <w:rsid w:val="00EF640B"/>
    <w:rsid w:val="00EF6F1F"/>
    <w:rsid w:val="00F004DD"/>
    <w:rsid w:val="00F02A85"/>
    <w:rsid w:val="00F04C7E"/>
    <w:rsid w:val="00F04D21"/>
    <w:rsid w:val="00F04E90"/>
    <w:rsid w:val="00F04FC8"/>
    <w:rsid w:val="00F066A9"/>
    <w:rsid w:val="00F075EB"/>
    <w:rsid w:val="00F07F64"/>
    <w:rsid w:val="00F11420"/>
    <w:rsid w:val="00F1163A"/>
    <w:rsid w:val="00F11FB3"/>
    <w:rsid w:val="00F12033"/>
    <w:rsid w:val="00F12839"/>
    <w:rsid w:val="00F12F7E"/>
    <w:rsid w:val="00F13580"/>
    <w:rsid w:val="00F17732"/>
    <w:rsid w:val="00F2021D"/>
    <w:rsid w:val="00F25B21"/>
    <w:rsid w:val="00F30DAA"/>
    <w:rsid w:val="00F342AC"/>
    <w:rsid w:val="00F344CE"/>
    <w:rsid w:val="00F348A1"/>
    <w:rsid w:val="00F34B99"/>
    <w:rsid w:val="00F35EB3"/>
    <w:rsid w:val="00F40796"/>
    <w:rsid w:val="00F40D83"/>
    <w:rsid w:val="00F4103F"/>
    <w:rsid w:val="00F418F5"/>
    <w:rsid w:val="00F44635"/>
    <w:rsid w:val="00F45292"/>
    <w:rsid w:val="00F478C6"/>
    <w:rsid w:val="00F503B8"/>
    <w:rsid w:val="00F542AE"/>
    <w:rsid w:val="00F549E9"/>
    <w:rsid w:val="00F54E9D"/>
    <w:rsid w:val="00F56C0B"/>
    <w:rsid w:val="00F57CA1"/>
    <w:rsid w:val="00F57CE8"/>
    <w:rsid w:val="00F6148F"/>
    <w:rsid w:val="00F61934"/>
    <w:rsid w:val="00F61C2D"/>
    <w:rsid w:val="00F64CDC"/>
    <w:rsid w:val="00F677FD"/>
    <w:rsid w:val="00F704E6"/>
    <w:rsid w:val="00F705CD"/>
    <w:rsid w:val="00F706D6"/>
    <w:rsid w:val="00F74B29"/>
    <w:rsid w:val="00F75AF0"/>
    <w:rsid w:val="00F767F6"/>
    <w:rsid w:val="00F774C4"/>
    <w:rsid w:val="00F83340"/>
    <w:rsid w:val="00F8361F"/>
    <w:rsid w:val="00F84CB2"/>
    <w:rsid w:val="00F84E66"/>
    <w:rsid w:val="00F909FA"/>
    <w:rsid w:val="00F918BC"/>
    <w:rsid w:val="00F9430D"/>
    <w:rsid w:val="00F95744"/>
    <w:rsid w:val="00F95E2E"/>
    <w:rsid w:val="00F965F1"/>
    <w:rsid w:val="00F96860"/>
    <w:rsid w:val="00F97E6E"/>
    <w:rsid w:val="00FA107F"/>
    <w:rsid w:val="00FA2074"/>
    <w:rsid w:val="00FA376D"/>
    <w:rsid w:val="00FA4A24"/>
    <w:rsid w:val="00FA6131"/>
    <w:rsid w:val="00FA64AF"/>
    <w:rsid w:val="00FA6ED7"/>
    <w:rsid w:val="00FB074B"/>
    <w:rsid w:val="00FB096C"/>
    <w:rsid w:val="00FB0F9A"/>
    <w:rsid w:val="00FB15E6"/>
    <w:rsid w:val="00FB16B8"/>
    <w:rsid w:val="00FB1E11"/>
    <w:rsid w:val="00FB5578"/>
    <w:rsid w:val="00FB680D"/>
    <w:rsid w:val="00FC028C"/>
    <w:rsid w:val="00FC055C"/>
    <w:rsid w:val="00FC0C24"/>
    <w:rsid w:val="00FC0C2D"/>
    <w:rsid w:val="00FC122C"/>
    <w:rsid w:val="00FC1485"/>
    <w:rsid w:val="00FC20A1"/>
    <w:rsid w:val="00FC6E46"/>
    <w:rsid w:val="00FC7143"/>
    <w:rsid w:val="00FD24C4"/>
    <w:rsid w:val="00FD25CA"/>
    <w:rsid w:val="00FD2D4F"/>
    <w:rsid w:val="00FD3D22"/>
    <w:rsid w:val="00FD727B"/>
    <w:rsid w:val="00FD7993"/>
    <w:rsid w:val="00FE18A1"/>
    <w:rsid w:val="00FE1EA7"/>
    <w:rsid w:val="00FE227E"/>
    <w:rsid w:val="00FE2677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62C"/>
    <w:rsid w:val="00FF18E7"/>
    <w:rsid w:val="00FF2286"/>
    <w:rsid w:val="00FF3F2F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9442C"/>
  <w15:chartTrackingRefBased/>
  <w15:docId w15:val="{DA0180F2-C9D5-441C-BEF6-0D173A1F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50F7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ny"/>
    <w:rsid w:val="0045304C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cf01">
    <w:name w:val="cf01"/>
    <w:basedOn w:val="Domylnaczcionkaakapitu"/>
    <w:rsid w:val="0045304C"/>
    <w:rPr>
      <w:rFonts w:ascii="Segoe UI" w:hAnsi="Segoe UI" w:cs="Segoe UI" w:hint="default"/>
      <w:i/>
      <w:iCs/>
      <w:sz w:val="18"/>
      <w:szCs w:val="18"/>
      <w:shd w:val="clear" w:color="auto" w:fill="FFFFFF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50F78"/>
    <w:rPr>
      <w:rFonts w:asciiTheme="majorHAnsi" w:eastAsiaTheme="majorEastAsia" w:hAnsiTheme="majorHAnsi" w:cstheme="majorBidi"/>
      <w:i/>
      <w:iCs/>
      <w:color w:val="2F5496" w:themeColor="accent1" w:themeShade="BF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993C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ABB82-9F40-4FC2-B023-4A35F47A7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1295</Words>
  <Characters>7771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9048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cp:lastModifiedBy>Nadleśnictwo Dobieszyn</cp:lastModifiedBy>
  <cp:revision>7</cp:revision>
  <cp:lastPrinted>2022-06-27T10:12:00Z</cp:lastPrinted>
  <dcterms:created xsi:type="dcterms:W3CDTF">2025-10-09T06:51:00Z</dcterms:created>
  <dcterms:modified xsi:type="dcterms:W3CDTF">2026-03-18T07:44:00Z</dcterms:modified>
</cp:coreProperties>
</file>